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41C8" w:rsidRDefault="008C1F77" w:rsidP="003241C8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 В</w:t>
      </w:r>
      <w:r w:rsidR="003241C8">
        <w:rPr>
          <w:b/>
          <w:sz w:val="28"/>
          <w:szCs w:val="28"/>
        </w:rPr>
        <w:t xml:space="preserve">. </w:t>
      </w:r>
      <w:r w:rsidR="00AB1E27">
        <w:rPr>
          <w:b/>
          <w:sz w:val="28"/>
          <w:szCs w:val="28"/>
        </w:rPr>
        <w:t>Материалы фотофиксации</w:t>
      </w:r>
      <w:r w:rsidR="003241C8">
        <w:rPr>
          <w:b/>
          <w:sz w:val="28"/>
          <w:szCs w:val="28"/>
        </w:rPr>
        <w:t>.</w:t>
      </w:r>
    </w:p>
    <w:p w:rsidR="00047029" w:rsidRDefault="009E45C8" w:rsidP="003241C8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3361107" cy="2520000"/>
            <wp:effectExtent l="19050" t="0" r="0" b="0"/>
            <wp:docPr id="1" name="Рисунок 0" descr="DSCN7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5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1107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6FA1" w:rsidRDefault="009E45C8" w:rsidP="003241C8">
      <w:pPr>
        <w:spacing w:line="360" w:lineRule="auto"/>
        <w:jc w:val="center"/>
        <w:rPr>
          <w:b/>
          <w:sz w:val="22"/>
          <w:szCs w:val="22"/>
        </w:rPr>
      </w:pPr>
      <w:r w:rsidRPr="009E45C8">
        <w:rPr>
          <w:b/>
          <w:sz w:val="22"/>
          <w:szCs w:val="22"/>
        </w:rPr>
        <w:t>Фото 1.</w:t>
      </w:r>
      <w:r>
        <w:rPr>
          <w:b/>
          <w:sz w:val="22"/>
          <w:szCs w:val="22"/>
        </w:rPr>
        <w:t xml:space="preserve"> Отсутвие отмостки у здания, замачивание кладки у цоколя, отслоение штукатурки цоколя.</w:t>
      </w:r>
    </w:p>
    <w:p w:rsidR="009E45C8" w:rsidRPr="009E45C8" w:rsidRDefault="009E45C8" w:rsidP="003241C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3361107" cy="2520000"/>
            <wp:effectExtent l="19050" t="0" r="0" b="0"/>
            <wp:docPr id="2" name="Рисунок 1" descr="DSCN7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57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1107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45C8" w:rsidRDefault="009E45C8" w:rsidP="009E45C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2</w:t>
      </w:r>
      <w:r w:rsidRPr="009E45C8">
        <w:rPr>
          <w:b/>
          <w:sz w:val="22"/>
          <w:szCs w:val="22"/>
        </w:rPr>
        <w:t>.</w:t>
      </w:r>
      <w:r>
        <w:rPr>
          <w:b/>
          <w:sz w:val="22"/>
          <w:szCs w:val="22"/>
        </w:rPr>
        <w:t xml:space="preserve"> Отсутвие отмостки у здания, замачивание кладки у цоколя, отслоение штукатурки цоколя.</w:t>
      </w:r>
    </w:p>
    <w:p w:rsidR="006B4BE2" w:rsidRDefault="009E45C8" w:rsidP="003241C8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3361107" cy="2520000"/>
            <wp:effectExtent l="19050" t="0" r="0" b="0"/>
            <wp:docPr id="4" name="Рисунок 3" descr="DSCN79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64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1107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45C8" w:rsidRDefault="009E45C8" w:rsidP="009E45C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3</w:t>
      </w:r>
      <w:r w:rsidRPr="009E45C8">
        <w:rPr>
          <w:b/>
          <w:sz w:val="22"/>
          <w:szCs w:val="22"/>
        </w:rPr>
        <w:t>.</w:t>
      </w:r>
      <w:r>
        <w:rPr>
          <w:b/>
          <w:sz w:val="22"/>
          <w:szCs w:val="22"/>
        </w:rPr>
        <w:t xml:space="preserve"> Замачивание кладки </w:t>
      </w:r>
      <w:r w:rsidR="00AB5922">
        <w:rPr>
          <w:b/>
          <w:sz w:val="22"/>
          <w:szCs w:val="22"/>
        </w:rPr>
        <w:t>у кровли, отслоение штукатурки</w:t>
      </w:r>
      <w:r>
        <w:rPr>
          <w:b/>
          <w:sz w:val="22"/>
          <w:szCs w:val="22"/>
        </w:rPr>
        <w:t>.</w:t>
      </w:r>
    </w:p>
    <w:p w:rsidR="009E45C8" w:rsidRDefault="009E45C8" w:rsidP="003241C8">
      <w:pPr>
        <w:spacing w:line="360" w:lineRule="auto"/>
        <w:jc w:val="center"/>
        <w:rPr>
          <w:b/>
          <w:sz w:val="28"/>
          <w:szCs w:val="28"/>
        </w:rPr>
      </w:pPr>
    </w:p>
    <w:p w:rsidR="00A10E1A" w:rsidRDefault="009E45C8" w:rsidP="00AC3969">
      <w:pPr>
        <w:pStyle w:val="34"/>
        <w:tabs>
          <w:tab w:val="clear" w:pos="3402"/>
          <w:tab w:val="left" w:pos="0"/>
        </w:tabs>
        <w:spacing w:line="360" w:lineRule="auto"/>
        <w:ind w:left="0" w:right="-2" w:firstLine="0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2701145" cy="3600000"/>
            <wp:effectExtent l="19050" t="0" r="3955" b="0"/>
            <wp:docPr id="3" name="Рисунок 2" descr="DSCN7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6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1145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5922" w:rsidRPr="00AB5922">
        <w:rPr>
          <w:b/>
          <w:noProof/>
          <w:sz w:val="22"/>
          <w:szCs w:val="22"/>
        </w:rPr>
        <w:t xml:space="preserve"> </w:t>
      </w:r>
      <w:r w:rsidR="00AB5922" w:rsidRPr="00AB5922">
        <w:rPr>
          <w:b/>
          <w:sz w:val="28"/>
          <w:szCs w:val="28"/>
        </w:rPr>
        <w:drawing>
          <wp:inline distT="0" distB="0" distL="0" distR="0">
            <wp:extent cx="2700162" cy="3600000"/>
            <wp:effectExtent l="19050" t="0" r="4938" b="0"/>
            <wp:docPr id="7" name="Рисунок 5" descr="DSCN7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68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016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45C8" w:rsidRDefault="009E45C8" w:rsidP="009E45C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Фото </w:t>
      </w:r>
      <w:r w:rsidR="00AB5922">
        <w:rPr>
          <w:b/>
          <w:sz w:val="22"/>
          <w:szCs w:val="22"/>
        </w:rPr>
        <w:t>4</w:t>
      </w:r>
      <w:r w:rsidRPr="009E45C8">
        <w:rPr>
          <w:b/>
          <w:sz w:val="22"/>
          <w:szCs w:val="22"/>
        </w:rPr>
        <w:t>.</w:t>
      </w:r>
      <w:r>
        <w:rPr>
          <w:b/>
          <w:sz w:val="22"/>
          <w:szCs w:val="22"/>
        </w:rPr>
        <w:t xml:space="preserve"> Отсутвие отмостки у здания, замачивание кладки у цоколя, отслоение штукатурки цоколя, отслоение штукатурки на фасаде</w:t>
      </w:r>
    </w:p>
    <w:p w:rsidR="00F56334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3361107" cy="2520000"/>
            <wp:effectExtent l="19050" t="0" r="0" b="0"/>
            <wp:docPr id="5" name="Рисунок 4" descr="DSCN7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5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1107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5922" w:rsidRP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 w:rsidRPr="00AB5922">
        <w:rPr>
          <w:b/>
          <w:sz w:val="22"/>
          <w:szCs w:val="22"/>
        </w:rPr>
        <w:t>Фото 5.</w:t>
      </w:r>
      <w:r>
        <w:rPr>
          <w:b/>
          <w:sz w:val="22"/>
          <w:szCs w:val="22"/>
        </w:rPr>
        <w:t xml:space="preserve"> Аварийное состояние дверей и окон в МОП, отсутствие козырьков над входами подъезда №1.</w:t>
      </w:r>
    </w:p>
    <w:p w:rsid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4801582" cy="3600000"/>
            <wp:effectExtent l="19050" t="0" r="0" b="0"/>
            <wp:docPr id="9" name="Рисунок 8" descr="DSCN79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60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58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5922" w:rsidRDefault="00AB5922" w:rsidP="00AB5922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6</w:t>
      </w:r>
      <w:r w:rsidRPr="00AB5922">
        <w:rPr>
          <w:b/>
          <w:sz w:val="22"/>
          <w:szCs w:val="22"/>
        </w:rPr>
        <w:t>.</w:t>
      </w:r>
      <w:r>
        <w:rPr>
          <w:b/>
          <w:sz w:val="22"/>
          <w:szCs w:val="22"/>
        </w:rPr>
        <w:t xml:space="preserve"> Аварийное состояние дверей и окон в МОП, отсутствие козырьков над входами подъезда №2.</w:t>
      </w:r>
    </w:p>
    <w:p w:rsidR="00AB5922" w:rsidRPr="00AB5922" w:rsidRDefault="00AB5922" w:rsidP="00AB5922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2700161" cy="3600000"/>
            <wp:effectExtent l="19050" t="0" r="4939" b="0"/>
            <wp:docPr id="10" name="Рисунок 9" descr="DSCN79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7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0161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2"/>
          <w:szCs w:val="22"/>
        </w:rPr>
        <w:drawing>
          <wp:inline distT="0" distB="0" distL="0" distR="0">
            <wp:extent cx="2700161" cy="3600000"/>
            <wp:effectExtent l="19050" t="0" r="4939" b="0"/>
            <wp:docPr id="11" name="Рисунок 10" descr="DSCN7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78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0161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5922" w:rsidRP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 w:rsidRPr="00AB5922">
        <w:rPr>
          <w:b/>
          <w:sz w:val="22"/>
          <w:szCs w:val="22"/>
        </w:rPr>
        <w:t>Фото 7.</w:t>
      </w:r>
      <w:r>
        <w:rPr>
          <w:b/>
          <w:sz w:val="22"/>
          <w:szCs w:val="22"/>
        </w:rPr>
        <w:t xml:space="preserve"> Потёртости на ступенях лестниц.</w:t>
      </w:r>
    </w:p>
    <w:p w:rsid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4"/>
          <w:szCs w:val="24"/>
        </w:rPr>
      </w:pPr>
    </w:p>
    <w:p w:rsid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4"/>
          <w:szCs w:val="24"/>
        </w:rPr>
      </w:pPr>
    </w:p>
    <w:p w:rsid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4"/>
          <w:szCs w:val="24"/>
        </w:rPr>
      </w:pPr>
    </w:p>
    <w:p w:rsid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4"/>
          <w:szCs w:val="24"/>
        </w:rPr>
      </w:pPr>
    </w:p>
    <w:p w:rsid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4801582" cy="3600000"/>
            <wp:effectExtent l="19050" t="0" r="0" b="0"/>
            <wp:docPr id="12" name="Рисунок 11" descr="DSCN7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74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58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8. Трещины, отслоение штукатурного слоя на плите покрытия.</w:t>
      </w:r>
    </w:p>
    <w:p w:rsid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4801582" cy="3600000"/>
            <wp:effectExtent l="19050" t="0" r="0" b="0"/>
            <wp:docPr id="13" name="Рисунок 12" descr="DSCN7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92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58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5922" w:rsidRDefault="00AB5922" w:rsidP="00AB5922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9. Трещины, отслоение штукатурного слоя, следы замачивания, оголение арматурных стержней на плите перекрытия.</w:t>
      </w:r>
    </w:p>
    <w:p w:rsid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D81A16" w:rsidRDefault="00D81A16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AB5922" w:rsidRDefault="00D81A16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4801582" cy="3600000"/>
            <wp:effectExtent l="19050" t="0" r="0" b="0"/>
            <wp:docPr id="15" name="Рисунок 14" descr="DSCN79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8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58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5922" w:rsidRDefault="00D81A16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Фото 10. </w:t>
      </w:r>
      <w:r w:rsidR="00E96A98">
        <w:rPr>
          <w:b/>
          <w:sz w:val="22"/>
          <w:szCs w:val="22"/>
        </w:rPr>
        <w:t>Поражение микроорганизамами деревянных элементов кровли, бреши в покрытии кровли, отсутвие защитной мембраны.</w:t>
      </w:r>
    </w:p>
    <w:p w:rsidR="00E96A98" w:rsidRDefault="00E96A98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4801582" cy="3600000"/>
            <wp:effectExtent l="19050" t="0" r="0" b="0"/>
            <wp:docPr id="16" name="Рисунок 15" descr="DSCN7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82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58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A98" w:rsidRDefault="00E96A98" w:rsidP="00E96A98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11. Поражение микроорганизамами деревянных элементов кровли, бреши в покрытии кровли, обрушение части покрытия, отсутвие защитной мембраны.</w:t>
      </w:r>
    </w:p>
    <w:p w:rsidR="00E96A98" w:rsidRDefault="00E96A98" w:rsidP="00E96A98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E96A98" w:rsidRDefault="00E96A98" w:rsidP="00E96A98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E96A98" w:rsidRDefault="00E96A98" w:rsidP="00E96A98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E96A98" w:rsidRDefault="00E96A98" w:rsidP="00E96A98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2700161" cy="3600000"/>
            <wp:effectExtent l="19050" t="0" r="4939" b="0"/>
            <wp:docPr id="17" name="Рисунок 16" descr="DSCN79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83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0161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22"/>
          <w:szCs w:val="22"/>
        </w:rPr>
        <w:drawing>
          <wp:inline distT="0" distB="0" distL="0" distR="0">
            <wp:extent cx="2700161" cy="3600000"/>
            <wp:effectExtent l="19050" t="0" r="4939" b="0"/>
            <wp:docPr id="18" name="Рисунок 17" descr="DSCN79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7984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0161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A98" w:rsidRDefault="00E96A98" w:rsidP="00E96A98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Фото 12. Поражение микроорганизамами деревянных элементов кровли, бреши в покрытии кровли, обрушение части покрытия, отсутвие защитной мембраны.</w:t>
      </w:r>
    </w:p>
    <w:p w:rsidR="00AB5922" w:rsidRDefault="00AB5922" w:rsidP="00C0009B">
      <w:pPr>
        <w:pStyle w:val="34"/>
        <w:tabs>
          <w:tab w:val="clear" w:pos="3402"/>
        </w:tabs>
        <w:spacing w:line="360" w:lineRule="auto"/>
        <w:ind w:left="426" w:right="248" w:firstLine="0"/>
        <w:jc w:val="center"/>
        <w:rPr>
          <w:b/>
          <w:sz w:val="22"/>
          <w:szCs w:val="22"/>
        </w:rPr>
      </w:pPr>
    </w:p>
    <w:p w:rsidR="00345E5D" w:rsidRDefault="00345E5D" w:rsidP="009349C1">
      <w:pPr>
        <w:pStyle w:val="34"/>
        <w:tabs>
          <w:tab w:val="clear" w:pos="3402"/>
          <w:tab w:val="left" w:pos="0"/>
        </w:tabs>
        <w:spacing w:line="360" w:lineRule="auto"/>
        <w:ind w:left="0" w:right="248" w:firstLine="142"/>
        <w:jc w:val="center"/>
        <w:rPr>
          <w:b/>
          <w:sz w:val="24"/>
          <w:szCs w:val="24"/>
        </w:rPr>
      </w:pPr>
    </w:p>
    <w:sectPr w:rsidR="00345E5D" w:rsidSect="00D87BA3">
      <w:headerReference w:type="default" r:id="rId23"/>
      <w:headerReference w:type="first" r:id="rId24"/>
      <w:pgSz w:w="11906" w:h="16838" w:code="9"/>
      <w:pgMar w:top="118" w:right="566" w:bottom="1418" w:left="1276" w:header="426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C14B0" w:rsidRDefault="009C14B0" w:rsidP="001E0609">
      <w:r>
        <w:separator/>
      </w:r>
    </w:p>
  </w:endnote>
  <w:endnote w:type="continuationSeparator" w:id="0">
    <w:p w:rsidR="009C14B0" w:rsidRDefault="009C14B0" w:rsidP="001E060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C14B0" w:rsidRDefault="009C14B0" w:rsidP="001E0609">
      <w:r>
        <w:separator/>
      </w:r>
    </w:p>
  </w:footnote>
  <w:footnote w:type="continuationSeparator" w:id="0">
    <w:p w:rsidR="009C14B0" w:rsidRDefault="009C14B0" w:rsidP="001E060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11BA" w:rsidRDefault="00C37888" w:rsidP="00A82670">
    <w:pPr>
      <w:pStyle w:val="a5"/>
      <w:ind w:right="-286"/>
      <w:jc w:val="right"/>
    </w:pPr>
    <w:r>
      <w:rPr>
        <w:noProof/>
      </w:rPr>
      <w:pict>
        <v:group id="_x0000_s2210" style="position:absolute;left:0;text-align:left;margin-left:27.8pt;margin-top:16.3pt;width:552.9pt;height:804.55pt;z-index:251657216;mso-position-horizontal-relative:page;mso-position-vertical-relative:page" coordorigin="458,340" coordsize="11058,16159">
          <v:group id="_x0000_s2211" style="position:absolute;left:458;top:11678;width:681;height:4819" coordorigin="3969,10206" coordsize="681,4819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212" type="#_x0000_t202" style="position:absolute;left:3969;top:13608;width:283;height:1417" o:allowincell="f" filled="f" strokeweight="1.5pt">
              <v:textbox style="layout-flow:vertical;mso-layout-flow-alt:bottom-to-top;mso-next-textbox:#_x0000_s2212" inset="0,0,0,0">
                <w:txbxContent>
                  <w:p w:rsidR="006D11BA" w:rsidRDefault="006D11BA" w:rsidP="00A82670">
                    <w:pPr>
                      <w:jc w:val="center"/>
                    </w:pPr>
                    <w:r>
                      <w:rPr>
                        <w:sz w:val="20"/>
                        <w:szCs w:val="20"/>
                      </w:rPr>
                      <w:t>Инв.№</w:t>
                    </w:r>
                    <w: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>подл.</w:t>
                    </w:r>
                  </w:p>
                </w:txbxContent>
              </v:textbox>
            </v:shape>
            <v:shape id="_x0000_s2213" type="#_x0000_t202" style="position:absolute;left:3969;top:11624;width:283;height:1984" o:allowincell="f" filled="f" strokeweight="1.5pt">
              <v:textbox style="layout-flow:vertical;mso-layout-flow-alt:bottom-to-top;mso-next-textbox:#_x0000_s2213" inset="0,0,0,0">
                <w:txbxContent>
                  <w:p w:rsidR="006D11BA" w:rsidRDefault="006D11BA" w:rsidP="00A82670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Подпись и дата</w:t>
                    </w:r>
                  </w:p>
                </w:txbxContent>
              </v:textbox>
            </v:shape>
            <v:shape id="_x0000_s2214" type="#_x0000_t202" style="position:absolute;left:3969;top:10206;width:283;height:1417" o:allowincell="f" filled="f" strokeweight="1.5pt">
              <v:textbox style="layout-flow:vertical;mso-layout-flow-alt:bottom-to-top;mso-next-textbox:#_x0000_s2214" inset="0,0,0,0">
                <w:txbxContent>
                  <w:p w:rsidR="006D11BA" w:rsidRDefault="006D11BA" w:rsidP="00A82670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Взам.инв.№</w:t>
                    </w:r>
                  </w:p>
                </w:txbxContent>
              </v:textbox>
            </v:shape>
            <v:shape id="_x0000_s2215" type="#_x0000_t202" style="position:absolute;left:4253;top:13608;width:397;height:1417" o:allowincell="f" filled="f" strokeweight="1.5pt">
              <v:textbox style="mso-next-textbox:#_x0000_s2215" inset="0,0,0,0">
                <w:txbxContent>
                  <w:p w:rsidR="006D11BA" w:rsidRDefault="006D11BA" w:rsidP="00A82670"/>
                </w:txbxContent>
              </v:textbox>
            </v:shape>
            <v:shape id="_x0000_s2216" type="#_x0000_t202" style="position:absolute;left:4253;top:11624;width:397;height:1984" o:allowincell="f" filled="f" strokeweight="1.5pt">
              <v:textbox style="mso-next-textbox:#_x0000_s2216" inset="0,0,0,0">
                <w:txbxContent>
                  <w:p w:rsidR="006D11BA" w:rsidRDefault="006D11BA" w:rsidP="00A82670"/>
                </w:txbxContent>
              </v:textbox>
            </v:shape>
            <v:shape id="_x0000_s2217" type="#_x0000_t202" style="position:absolute;left:4253;top:10206;width:397;height:1417" o:allowincell="f" filled="f" strokeweight="1.5pt">
              <v:textbox style="mso-next-textbox:#_x0000_s2217" inset="0,0,0,0">
                <w:txbxContent>
                  <w:p w:rsidR="006D11BA" w:rsidRDefault="006D11BA" w:rsidP="00A82670"/>
                </w:txbxContent>
              </v:textbox>
            </v:shape>
          </v:group>
          <v:group id="_x0000_s2218" style="position:absolute;left:1139;top:15649;width:3685;height:850" coordorigin="1140,13608" coordsize="3685,850" o:allowincell="f">
            <v:group id="_x0000_s2219" style="position:absolute;left:1140;top:14175;width:3685;height:283" coordorigin="1140,14175" coordsize="3685,283" o:allowincell="f">
              <v:shape id="_x0000_s2220" type="#_x0000_t202" style="position:absolute;left:1140;top:14175;width:567;height:283" o:allowincell="f" filled="f" strokeweight="1.5pt">
                <v:textbox style="mso-next-textbox:#_x0000_s2220" inset="0,0,0,0">
                  <w:txbxContent>
                    <w:p w:rsidR="006D11BA" w:rsidRDefault="006D11BA" w:rsidP="00A82670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  <w:r>
                        <w:rPr>
                          <w:sz w:val="20"/>
                          <w:szCs w:val="19"/>
                        </w:rPr>
                        <w:t>Изм</w:t>
                      </w:r>
                      <w:r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</w:rPr>
                        <w:t>.</w:t>
                      </w:r>
                    </w:p>
                  </w:txbxContent>
                </v:textbox>
              </v:shape>
              <v:shape id="_x0000_s2221" type="#_x0000_t202" style="position:absolute;left:1707;top:14175;width:567;height:283" o:allowincell="f" filled="f" strokeweight="1.5pt">
                <v:textbox style="mso-next-textbox:#_x0000_s2221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spacing w:val="-8"/>
                          <w:sz w:val="20"/>
                          <w:szCs w:val="19"/>
                          <w:lang w:val="en-US"/>
                        </w:rPr>
                      </w:pPr>
                      <w:r>
                        <w:rPr>
                          <w:spacing w:val="-8"/>
                          <w:sz w:val="20"/>
                          <w:szCs w:val="19"/>
                        </w:rPr>
                        <w:t>Кол.уч.</w:t>
                      </w:r>
                    </w:p>
                  </w:txbxContent>
                </v:textbox>
              </v:shape>
              <v:shape id="_x0000_s2222" type="#_x0000_t202" style="position:absolute;left:2274;top:14175;width:567;height:283" o:allowincell="f" filled="f" strokeweight="1.5pt">
                <v:textbox style="mso-next-textbox:#_x0000_s2222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Лист</w:t>
                      </w:r>
                    </w:p>
                  </w:txbxContent>
                </v:textbox>
              </v:shape>
              <v:shape id="_x0000_s2223" type="#_x0000_t202" style="position:absolute;left:2841;top:14175;width:567;height:283" o:allowincell="f" filled="f" strokeweight="1.5pt">
                <v:textbox style="mso-next-textbox:#_x0000_s2223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№док.</w:t>
                      </w:r>
                    </w:p>
                  </w:txbxContent>
                </v:textbox>
              </v:shape>
              <v:shape id="_x0000_s2224" type="#_x0000_t202" style="position:absolute;left:3408;top:14175;width:850;height:283" o:allowincell="f" filled="f" strokeweight="1.5pt">
                <v:textbox style="mso-next-textbox:#_x0000_s2224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Подпись</w:t>
                      </w:r>
                    </w:p>
                  </w:txbxContent>
                </v:textbox>
              </v:shape>
              <v:shape id="_x0000_s2225" type="#_x0000_t202" style="position:absolute;left:4258;top:14175;width:567;height:283" o:allowincell="f" filled="f" strokeweight="1.5pt">
                <v:textbox style="mso-next-textbox:#_x0000_s2225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Дата</w:t>
                      </w:r>
                    </w:p>
                  </w:txbxContent>
                </v:textbox>
              </v:shape>
            </v:group>
            <v:group id="_x0000_s2226" style="position:absolute;left:1140;top:13892;width:3685;height:283" coordorigin="1140,14175" coordsize="3685,283" o:allowincell="f">
              <v:shape id="_x0000_s2227" type="#_x0000_t202" style="position:absolute;left:1140;top:14175;width:567;height:283" o:allowincell="f" filled="f" strokeweight="1.5pt">
                <v:textbox style="mso-next-textbox:#_x0000_s2227" inset="0,0,0,0">
                  <w:txbxContent>
                    <w:p w:rsidR="006D11BA" w:rsidRDefault="006D11BA" w:rsidP="00A82670"/>
                  </w:txbxContent>
                </v:textbox>
              </v:shape>
              <v:shape id="_x0000_s2228" type="#_x0000_t202" style="position:absolute;left:1707;top:14175;width:567;height:283" o:allowincell="f" filled="f" strokeweight="1.5pt">
                <v:textbox style="mso-next-textbox:#_x0000_s2228" inset="0,0,0,0">
                  <w:txbxContent>
                    <w:p w:rsidR="006D11BA" w:rsidRDefault="006D11BA" w:rsidP="00A82670"/>
                  </w:txbxContent>
                </v:textbox>
              </v:shape>
              <v:shape id="_x0000_s2229" type="#_x0000_t202" style="position:absolute;left:2274;top:14175;width:567;height:283" o:allowincell="f" filled="f" strokeweight="1.5pt">
                <v:textbox style="mso-next-textbox:#_x0000_s2229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0" type="#_x0000_t202" style="position:absolute;left:2841;top:14175;width:567;height:283" o:allowincell="f" filled="f" strokeweight="1.5pt">
                <v:textbox style="mso-next-textbox:#_x0000_s2230" inset="0,0,0,0">
                  <w:txbxContent>
                    <w:p w:rsidR="006D11BA" w:rsidRDefault="006D11BA" w:rsidP="00A82670"/>
                  </w:txbxContent>
                </v:textbox>
              </v:shape>
              <v:shape id="_x0000_s2231" type="#_x0000_t202" style="position:absolute;left:3408;top:14175;width:850;height:283" o:allowincell="f" filled="f" strokeweight="1.5pt">
                <v:textbox style="mso-next-textbox:#_x0000_s2231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2" type="#_x0000_t202" style="position:absolute;left:4258;top:14175;width:567;height:283" o:allowincell="f" filled="f" strokeweight="1.5pt">
                <v:textbox style="mso-next-textbox:#_x0000_s2232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  <v:group id="_x0000_s2233" style="position:absolute;left:1140;top:13608;width:3685;height:283" coordorigin="1140,14175" coordsize="3685,283" o:allowincell="f">
              <v:shape id="_x0000_s2234" type="#_x0000_t202" style="position:absolute;left:1140;top:14175;width:567;height:283" o:allowincell="f" filled="f" strokeweight="1.5pt">
                <v:textbox style="mso-next-textbox:#_x0000_s2234" inset="0,0,0,0">
                  <w:txbxContent>
                    <w:p w:rsidR="006D11BA" w:rsidRDefault="006D11BA" w:rsidP="00A82670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</w:p>
                  </w:txbxContent>
                </v:textbox>
              </v:shape>
              <v:shape id="_x0000_s2235" type="#_x0000_t202" style="position:absolute;left:1707;top:14175;width:567;height:283" o:allowincell="f" filled="f" strokeweight="1.5pt">
                <v:textbox style="mso-next-textbox:#_x0000_s2235" inset="0,0,0,0">
                  <w:txbxContent>
                    <w:p w:rsidR="006D11BA" w:rsidRDefault="006D11BA" w:rsidP="00A82670"/>
                  </w:txbxContent>
                </v:textbox>
              </v:shape>
              <v:shape id="_x0000_s2236" type="#_x0000_t202" style="position:absolute;left:2274;top:14175;width:567;height:283" o:allowincell="f" filled="f" strokeweight="1.5pt">
                <v:textbox style="mso-next-textbox:#_x0000_s2236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7" type="#_x0000_t202" style="position:absolute;left:2841;top:14175;width:567;height:283" o:allowincell="f" filled="f" strokeweight="1.5pt">
                <v:textbox style="mso-next-textbox:#_x0000_s2237" inset="0,0,0,0">
                  <w:txbxContent>
                    <w:p w:rsidR="006D11BA" w:rsidRDefault="006D11BA" w:rsidP="00A82670">
                      <w:pPr>
                        <w:ind w:right="-57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  <v:shape id="_x0000_s2238" type="#_x0000_t202" style="position:absolute;left:3408;top:14175;width:850;height:283" o:allowincell="f" filled="f" strokeweight="1.5pt">
                <v:textbox style="mso-next-textbox:#_x0000_s2238" inset="0,0,0,0">
                  <w:txbxContent>
                    <w:p w:rsidR="006D11BA" w:rsidRDefault="006D11BA" w:rsidP="00A82670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39" type="#_x0000_t202" style="position:absolute;left:4258;top:14175;width:567;height:283" o:allowincell="f" filled="f" strokeweight="1.5pt">
                <v:textbox style="mso-next-textbox:#_x0000_s2239" inset="0,0,0,0">
                  <w:txbxContent>
                    <w:p w:rsidR="006D11BA" w:rsidRDefault="006D11BA" w:rsidP="00A82670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</v:group>
          <v:group id="_x0000_s2240" style="position:absolute;left:4825;top:15648;width:6691;height:851" coordorigin="4825,15648" coordsize="6691,851" o:allowincell="f">
            <v:shape id="_x0000_s2241" type="#_x0000_t202" style="position:absolute;left:4825;top:15649;width:6123;height:850" o:allowincell="f" filled="f" strokeweight="1.5pt">
              <v:textbox style="mso-next-textbox:#_x0000_s2241" inset="0,0,0,0">
                <w:txbxContent>
                  <w:p w:rsidR="006D11BA" w:rsidRPr="00057140" w:rsidRDefault="006D11BA" w:rsidP="00C403FD">
                    <w:pPr>
                      <w:spacing w:before="200"/>
                      <w:jc w:val="center"/>
                    </w:pPr>
                    <w:r w:rsidRPr="00057140">
                      <w:rPr>
                        <w:sz w:val="32"/>
                        <w:szCs w:val="32"/>
                      </w:rPr>
                      <w:t>ПСД-02</w:t>
                    </w:r>
                    <w:r>
                      <w:rPr>
                        <w:sz w:val="32"/>
                        <w:szCs w:val="32"/>
                      </w:rPr>
                      <w:t>5</w:t>
                    </w:r>
                    <w:r w:rsidRPr="00057140">
                      <w:rPr>
                        <w:sz w:val="32"/>
                        <w:szCs w:val="32"/>
                      </w:rPr>
                      <w:t>/2015</w:t>
                    </w:r>
                    <w:r w:rsidR="009954A4">
                      <w:rPr>
                        <w:sz w:val="32"/>
                        <w:szCs w:val="32"/>
                      </w:rPr>
                      <w:t>-ОБ.6</w:t>
                    </w:r>
                    <w:r w:rsidR="00DC4EED">
                      <w:rPr>
                        <w:sz w:val="32"/>
                        <w:szCs w:val="32"/>
                      </w:rPr>
                      <w:t>0</w:t>
                    </w:r>
                  </w:p>
                </w:txbxContent>
              </v:textbox>
            </v:shape>
            <v:shape id="_x0000_s2242" type="#_x0000_t202" style="position:absolute;left:10949;top:15648;width:567;height:283" o:allowincell="f" filled="f" strokeweight="1.5pt">
              <v:textbox style="mso-next-textbox:#_x0000_s2242" inset="0,0,0,0">
                <w:txbxContent>
                  <w:p w:rsidR="006D11BA" w:rsidRDefault="006D11BA" w:rsidP="00A82670">
                    <w:pPr>
                      <w:pStyle w:val="61"/>
                      <w:outlineLvl w:val="5"/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  <w:t>Лист</w:t>
                    </w:r>
                  </w:p>
                </w:txbxContent>
              </v:textbox>
            </v:shape>
            <v:shape id="_x0000_s2243" type="#_x0000_t202" style="position:absolute;left:10949;top:15932;width:567;height:567" o:allowincell="f" filled="f" strokeweight="1.5pt">
              <v:textbox style="mso-next-textbox:#_x0000_s2243" inset="0,0,0,0">
                <w:txbxContent>
                  <w:p w:rsidR="006D11BA" w:rsidRPr="00F13A0E" w:rsidRDefault="00C37888" w:rsidP="00A82670">
                    <w:pPr>
                      <w:jc w:val="center"/>
                    </w:pPr>
                    <w:fldSimple w:instr=" PAGE   \* MERGEFORMAT ">
                      <w:r w:rsidR="00E96A98">
                        <w:rPr>
                          <w:noProof/>
                        </w:rPr>
                        <w:t>6</w:t>
                      </w:r>
                    </w:fldSimple>
                  </w:p>
                </w:txbxContent>
              </v:textbox>
            </v:shape>
          </v:group>
          <v:rect id="_x0000_s2244" style="position:absolute;left:1140;top:340;width:10375;height:16157" o:allowincell="f" filled="f" strokeweight="1.5pt"/>
          <w10:wrap anchorx="page" anchory="page"/>
        </v:group>
      </w:pict>
    </w:r>
  </w:p>
  <w:p w:rsidR="006D11BA" w:rsidRPr="00A66049" w:rsidRDefault="006D11BA">
    <w:pPr>
      <w:pStyle w:val="a5"/>
      <w:pageBreakBefore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11BA" w:rsidRDefault="00C37888" w:rsidP="000A7912">
    <w:pPr>
      <w:pStyle w:val="a5"/>
      <w:ind w:right="-286"/>
      <w:jc w:val="right"/>
    </w:pPr>
    <w:r>
      <w:rPr>
        <w:noProof/>
      </w:rPr>
      <w:pict>
        <v:group id="_x0000_s2247" style="position:absolute;left:0;text-align:left;margin-left:27.75pt;margin-top:28.3pt;width:549.8pt;height:804.55pt;z-index:251658240;mso-position-horizontal-relative:page;mso-position-vertical-relative:page" coordorigin="458,340" coordsize="11058,16159">
          <v:group id="_x0000_s2248" style="position:absolute;left:458;top:11678;width:681;height:4819" coordorigin="3969,10206" coordsize="681,4819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249" type="#_x0000_t202" style="position:absolute;left:3969;top:13608;width:283;height:1417" o:allowincell="f" filled="f" strokeweight="1.5pt">
              <v:textbox style="layout-flow:vertical;mso-layout-flow-alt:bottom-to-top;mso-next-textbox:#_x0000_s2249" inset="0,0,0,0">
                <w:txbxContent>
                  <w:p w:rsidR="006D11BA" w:rsidRDefault="006D11BA" w:rsidP="00640E89">
                    <w:pPr>
                      <w:jc w:val="center"/>
                    </w:pPr>
                    <w:r>
                      <w:rPr>
                        <w:sz w:val="20"/>
                        <w:szCs w:val="20"/>
                      </w:rPr>
                      <w:t>Инв.№</w:t>
                    </w:r>
                    <w: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>подл.</w:t>
                    </w:r>
                  </w:p>
                </w:txbxContent>
              </v:textbox>
            </v:shape>
            <v:shape id="_x0000_s2250" type="#_x0000_t202" style="position:absolute;left:3969;top:11624;width:283;height:1984" o:allowincell="f" filled="f" strokeweight="1.5pt">
              <v:textbox style="layout-flow:vertical;mso-layout-flow-alt:bottom-to-top;mso-next-textbox:#_x0000_s2250" inset="0,0,0,0">
                <w:txbxContent>
                  <w:p w:rsidR="006D11BA" w:rsidRDefault="006D11BA" w:rsidP="00640E89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Подпись и дата</w:t>
                    </w:r>
                  </w:p>
                </w:txbxContent>
              </v:textbox>
            </v:shape>
            <v:shape id="_x0000_s2251" type="#_x0000_t202" style="position:absolute;left:3969;top:10206;width:283;height:1417" o:allowincell="f" filled="f" strokeweight="1.5pt">
              <v:textbox style="layout-flow:vertical;mso-layout-flow-alt:bottom-to-top;mso-next-textbox:#_x0000_s2251" inset="0,0,0,0">
                <w:txbxContent>
                  <w:p w:rsidR="006D11BA" w:rsidRDefault="006D11BA" w:rsidP="00640E89">
                    <w:pPr>
                      <w:pStyle w:val="91"/>
                      <w:jc w:val="center"/>
                      <w:outlineLvl w:val="8"/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2"/>
                      </w:rPr>
                      <w:t>Взам.инв.№</w:t>
                    </w:r>
                  </w:p>
                </w:txbxContent>
              </v:textbox>
            </v:shape>
            <v:shape id="_x0000_s2252" type="#_x0000_t202" style="position:absolute;left:4253;top:13608;width:397;height:1417" o:allowincell="f" filled="f" strokeweight="1.5pt">
              <v:textbox style="mso-next-textbox:#_x0000_s2252" inset="0,0,0,0">
                <w:txbxContent>
                  <w:p w:rsidR="006D11BA" w:rsidRDefault="006D11BA" w:rsidP="00640E89"/>
                </w:txbxContent>
              </v:textbox>
            </v:shape>
            <v:shape id="_x0000_s2253" type="#_x0000_t202" style="position:absolute;left:4253;top:11624;width:397;height:1984" o:allowincell="f" filled="f" strokeweight="1.5pt">
              <v:textbox style="mso-next-textbox:#_x0000_s2253" inset="0,0,0,0">
                <w:txbxContent>
                  <w:p w:rsidR="006D11BA" w:rsidRDefault="006D11BA" w:rsidP="00640E89"/>
                </w:txbxContent>
              </v:textbox>
            </v:shape>
            <v:shape id="_x0000_s2254" type="#_x0000_t202" style="position:absolute;left:4253;top:10206;width:397;height:1417" o:allowincell="f" filled="f" strokeweight="1.5pt">
              <v:textbox style="mso-next-textbox:#_x0000_s2254" inset="0,0,0,0">
                <w:txbxContent>
                  <w:p w:rsidR="006D11BA" w:rsidRDefault="006D11BA" w:rsidP="00640E89"/>
                </w:txbxContent>
              </v:textbox>
            </v:shape>
          </v:group>
          <v:group id="_x0000_s2255" style="position:absolute;left:1139;top:15649;width:3685;height:850" coordorigin="1140,13608" coordsize="3685,850" o:allowincell="f">
            <v:group id="_x0000_s2256" style="position:absolute;left:1140;top:14175;width:3685;height:283" coordorigin="1140,14175" coordsize="3685,283" o:allowincell="f">
              <v:shape id="_x0000_s2257" type="#_x0000_t202" style="position:absolute;left:1140;top:14175;width:567;height:283" o:allowincell="f" filled="f" strokeweight="1.5pt">
                <v:textbox style="mso-next-textbox:#_x0000_s2257" inset="0,0,0,0">
                  <w:txbxContent>
                    <w:p w:rsidR="006D11BA" w:rsidRDefault="006D11BA" w:rsidP="00640E89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  <w:r>
                        <w:rPr>
                          <w:sz w:val="20"/>
                          <w:szCs w:val="19"/>
                        </w:rPr>
                        <w:t>Изм</w:t>
                      </w:r>
                      <w:r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</w:rPr>
                        <w:t>.</w:t>
                      </w:r>
                    </w:p>
                  </w:txbxContent>
                </v:textbox>
              </v:shape>
              <v:shape id="_x0000_s2258" type="#_x0000_t202" style="position:absolute;left:1707;top:14175;width:567;height:283" o:allowincell="f" filled="f" strokeweight="1.5pt">
                <v:textbox style="mso-next-textbox:#_x0000_s2258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spacing w:val="-8"/>
                          <w:sz w:val="20"/>
                          <w:szCs w:val="19"/>
                          <w:lang w:val="en-US"/>
                        </w:rPr>
                      </w:pPr>
                      <w:r>
                        <w:rPr>
                          <w:spacing w:val="-8"/>
                          <w:sz w:val="20"/>
                          <w:szCs w:val="19"/>
                        </w:rPr>
                        <w:t>Кол.уч.</w:t>
                      </w:r>
                    </w:p>
                  </w:txbxContent>
                </v:textbox>
              </v:shape>
              <v:shape id="_x0000_s2259" type="#_x0000_t202" style="position:absolute;left:2274;top:14175;width:567;height:283" o:allowincell="f" filled="f" strokeweight="1.5pt">
                <v:textbox style="mso-next-textbox:#_x0000_s2259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Лист</w:t>
                      </w:r>
                    </w:p>
                  </w:txbxContent>
                </v:textbox>
              </v:shape>
              <v:shape id="_x0000_s2260" type="#_x0000_t202" style="position:absolute;left:2841;top:14175;width:567;height:283" o:allowincell="f" filled="f" strokeweight="1.5pt">
                <v:textbox style="mso-next-textbox:#_x0000_s2260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№док.</w:t>
                      </w:r>
                    </w:p>
                  </w:txbxContent>
                </v:textbox>
              </v:shape>
              <v:shape id="_x0000_s2261" type="#_x0000_t202" style="position:absolute;left:3408;top:14175;width:850;height:283" o:allowincell="f" filled="f" strokeweight="1.5pt">
                <v:textbox style="mso-next-textbox:#_x0000_s2261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i w:val="0"/>
                          <w:iCs w:val="0"/>
                          <w:sz w:val="20"/>
                        </w:rPr>
                        <w:t>Подпись</w:t>
                      </w:r>
                    </w:p>
                  </w:txbxContent>
                </v:textbox>
              </v:shape>
              <v:shape id="_x0000_s2262" type="#_x0000_t202" style="position:absolute;left:4258;top:14175;width:567;height:283" o:allowincell="f" filled="f" strokeweight="1.5pt">
                <v:textbox style="mso-next-textbox:#_x0000_s2262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spacing w:val="-6"/>
                          <w:sz w:val="20"/>
                          <w:szCs w:val="19"/>
                        </w:rPr>
                      </w:pPr>
                      <w:r>
                        <w:rPr>
                          <w:spacing w:val="-6"/>
                          <w:sz w:val="20"/>
                          <w:szCs w:val="19"/>
                        </w:rPr>
                        <w:t>Дата</w:t>
                      </w:r>
                    </w:p>
                  </w:txbxContent>
                </v:textbox>
              </v:shape>
            </v:group>
            <v:group id="_x0000_s2263" style="position:absolute;left:1140;top:13892;width:3685;height:283" coordorigin="1140,14175" coordsize="3685,283" o:allowincell="f">
              <v:shape id="_x0000_s2264" type="#_x0000_t202" style="position:absolute;left:1140;top:14175;width:567;height:283" o:allowincell="f" filled="f" strokeweight="1.5pt">
                <v:textbox style="mso-next-textbox:#_x0000_s2264" inset="0,0,0,0">
                  <w:txbxContent>
                    <w:p w:rsidR="006D11BA" w:rsidRDefault="006D11BA" w:rsidP="00640E89"/>
                  </w:txbxContent>
                </v:textbox>
              </v:shape>
              <v:shape id="_x0000_s2265" type="#_x0000_t202" style="position:absolute;left:1707;top:14175;width:567;height:283" o:allowincell="f" filled="f" strokeweight="1.5pt">
                <v:textbox style="mso-next-textbox:#_x0000_s2265" inset="0,0,0,0">
                  <w:txbxContent>
                    <w:p w:rsidR="006D11BA" w:rsidRDefault="006D11BA" w:rsidP="00640E89"/>
                  </w:txbxContent>
                </v:textbox>
              </v:shape>
              <v:shape id="_x0000_s2266" type="#_x0000_t202" style="position:absolute;left:2274;top:14175;width:567;height:283" o:allowincell="f" filled="f" strokeweight="1.5pt">
                <v:textbox style="mso-next-textbox:#_x0000_s2266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67" type="#_x0000_t202" style="position:absolute;left:2841;top:14175;width:567;height:283" o:allowincell="f" filled="f" strokeweight="1.5pt">
                <v:textbox style="mso-next-textbox:#_x0000_s2267" inset="0,0,0,0">
                  <w:txbxContent>
                    <w:p w:rsidR="006D11BA" w:rsidRDefault="006D11BA" w:rsidP="00640E89"/>
                  </w:txbxContent>
                </v:textbox>
              </v:shape>
              <v:shape id="_x0000_s2268" type="#_x0000_t202" style="position:absolute;left:3408;top:14175;width:850;height:283" o:allowincell="f" filled="f" strokeweight="1.5pt">
                <v:textbox style="mso-next-textbox:#_x0000_s2268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69" type="#_x0000_t202" style="position:absolute;left:4258;top:14175;width:567;height:283" o:allowincell="f" filled="f" strokeweight="1.5pt">
                <v:textbox style="mso-next-textbox:#_x0000_s2269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  <v:group id="_x0000_s2270" style="position:absolute;left:1140;top:13608;width:3685;height:283" coordorigin="1140,14175" coordsize="3685,283" o:allowincell="f">
              <v:shape id="_x0000_s2271" type="#_x0000_t202" style="position:absolute;left:1140;top:14175;width:567;height:283" o:allowincell="f" filled="f" strokeweight="1.5pt">
                <v:textbox style="mso-next-textbox:#_x0000_s2271" inset="0,0,0,0">
                  <w:txbxContent>
                    <w:p w:rsidR="006D11BA" w:rsidRDefault="006D11BA" w:rsidP="00640E89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9"/>
                          <w:szCs w:val="19"/>
                          <w:lang w:val="en-US"/>
                        </w:rPr>
                      </w:pPr>
                    </w:p>
                  </w:txbxContent>
                </v:textbox>
              </v:shape>
              <v:shape id="_x0000_s2272" type="#_x0000_t202" style="position:absolute;left:1707;top:14175;width:567;height:283" o:allowincell="f" filled="f" strokeweight="1.5pt">
                <v:textbox style="mso-next-textbox:#_x0000_s2272" inset="0,0,0,0">
                  <w:txbxContent>
                    <w:p w:rsidR="006D11BA" w:rsidRDefault="006D11BA" w:rsidP="00640E89"/>
                  </w:txbxContent>
                </v:textbox>
              </v:shape>
              <v:shape id="_x0000_s2273" type="#_x0000_t202" style="position:absolute;left:2274;top:14175;width:567;height:283" o:allowincell="f" filled="f" strokeweight="1.5pt">
                <v:textbox style="mso-next-textbox:#_x0000_s2273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74" type="#_x0000_t202" style="position:absolute;left:2841;top:14175;width:567;height:283" o:allowincell="f" filled="f" strokeweight="1.5pt">
                <v:textbox style="mso-next-textbox:#_x0000_s2274" inset="0,0,0,0">
                  <w:txbxContent>
                    <w:p w:rsidR="006D11BA" w:rsidRDefault="006D11BA" w:rsidP="00640E89">
                      <w:pPr>
                        <w:ind w:right="-57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  <v:shape id="_x0000_s2275" type="#_x0000_t202" style="position:absolute;left:3408;top:14175;width:850;height:283" o:allowincell="f" filled="f" strokeweight="1.5pt">
                <v:textbox style="mso-next-textbox:#_x0000_s2275" inset="0,0,0,0">
                  <w:txbxContent>
                    <w:p w:rsidR="006D11BA" w:rsidRDefault="006D11BA" w:rsidP="00640E89">
                      <w:pPr>
                        <w:pStyle w:val="51"/>
                        <w:outlineLvl w:val="4"/>
                      </w:pPr>
                    </w:p>
                  </w:txbxContent>
                </v:textbox>
              </v:shape>
              <v:shape id="_x0000_s2276" type="#_x0000_t202" style="position:absolute;left:4258;top:14175;width:567;height:283" o:allowincell="f" filled="f" strokeweight="1.5pt">
                <v:textbox style="mso-next-textbox:#_x0000_s2276" inset="0,0,0,0">
                  <w:txbxContent>
                    <w:p w:rsidR="006D11BA" w:rsidRDefault="006D11BA" w:rsidP="00640E89">
                      <w:pPr>
                        <w:ind w:left="-57" w:right="-57"/>
                        <w:jc w:val="center"/>
                        <w:rPr>
                          <w:rFonts w:ascii="Arial" w:hAnsi="Arial" w:cs="Arial"/>
                          <w:i/>
                          <w:iCs/>
                          <w:spacing w:val="-6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v:group>
          </v:group>
          <v:group id="_x0000_s2277" style="position:absolute;left:4825;top:15648;width:6691;height:851" coordorigin="4825,15648" coordsize="6691,851" o:allowincell="f">
            <v:shape id="_x0000_s2278" type="#_x0000_t202" style="position:absolute;left:4825;top:15649;width:6123;height:850" o:allowincell="f" filled="f" strokeweight="1.5pt">
              <v:textbox style="mso-next-textbox:#_x0000_s2278" inset="0,0,0,0">
                <w:txbxContent>
                  <w:p w:rsidR="006D11BA" w:rsidRPr="00057140" w:rsidRDefault="006D11BA" w:rsidP="00640E89">
                    <w:pPr>
                      <w:spacing w:before="200"/>
                      <w:jc w:val="center"/>
                    </w:pPr>
                    <w:r w:rsidRPr="00057140">
                      <w:rPr>
                        <w:sz w:val="32"/>
                        <w:szCs w:val="32"/>
                      </w:rPr>
                      <w:t>ПСД-02</w:t>
                    </w:r>
                    <w:r>
                      <w:rPr>
                        <w:sz w:val="32"/>
                        <w:szCs w:val="32"/>
                      </w:rPr>
                      <w:t>5/2015-ОБ.</w:t>
                    </w:r>
                    <w:r w:rsidR="00DC4EED">
                      <w:rPr>
                        <w:sz w:val="32"/>
                        <w:szCs w:val="32"/>
                      </w:rPr>
                      <w:t>30</w:t>
                    </w:r>
                  </w:p>
                </w:txbxContent>
              </v:textbox>
            </v:shape>
            <v:shape id="_x0000_s2279" type="#_x0000_t202" style="position:absolute;left:10949;top:15648;width:567;height:283" o:allowincell="f" filled="f" strokeweight="1.5pt">
              <v:textbox style="mso-next-textbox:#_x0000_s2279" inset="0,0,0,0">
                <w:txbxContent>
                  <w:p w:rsidR="006D11BA" w:rsidRDefault="006D11BA" w:rsidP="00640E89">
                    <w:pPr>
                      <w:pStyle w:val="61"/>
                      <w:outlineLvl w:val="5"/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</w:pPr>
                    <w:r>
                      <w:rPr>
                        <w:rFonts w:ascii="Times New Roman" w:hAnsi="Times New Roman" w:cs="Times New Roman"/>
                        <w:i w:val="0"/>
                        <w:iCs w:val="0"/>
                        <w:sz w:val="20"/>
                      </w:rPr>
                      <w:t>Лист</w:t>
                    </w:r>
                  </w:p>
                </w:txbxContent>
              </v:textbox>
            </v:shape>
            <v:shape id="_x0000_s2280" type="#_x0000_t202" style="position:absolute;left:10949;top:15932;width:567;height:567" o:allowincell="f" filled="f" strokeweight="1.5pt">
              <v:textbox style="mso-next-textbox:#_x0000_s2280" inset="0,0,0,0">
                <w:txbxContent>
                  <w:p w:rsidR="006D11BA" w:rsidRPr="00F13A0E" w:rsidRDefault="006D11BA" w:rsidP="00640E89">
                    <w:pPr>
                      <w:jc w:val="center"/>
                    </w:pPr>
                    <w:r>
                      <w:t>1</w:t>
                    </w:r>
                  </w:p>
                </w:txbxContent>
              </v:textbox>
            </v:shape>
          </v:group>
          <v:rect id="_x0000_s2281" style="position:absolute;left:1140;top:340;width:10375;height:16157" o:allowincell="f" filled="f" strokeweight="1.5pt"/>
          <w10:wrap anchorx="page" anchory="page"/>
        </v:group>
      </w:pict>
    </w:r>
  </w:p>
  <w:p w:rsidR="006D11BA" w:rsidRDefault="006D11BA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122432D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0000002"/>
    <w:multiLevelType w:val="singleLevel"/>
    <w:tmpl w:val="D5C8ED80"/>
    <w:name w:val="WW8Num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  <w:color w:val="000000"/>
      </w:rPr>
    </w:lvl>
  </w:abstractNum>
  <w:abstractNum w:abstractNumId="3">
    <w:nsid w:val="00000004"/>
    <w:multiLevelType w:val="singleLevel"/>
    <w:tmpl w:val="00000004"/>
    <w:name w:val="WW8Num8"/>
    <w:lvl w:ilvl="0">
      <w:start w:val="1"/>
      <w:numFmt w:val="decimal"/>
      <w:lvlText w:val="%1"/>
      <w:lvlJc w:val="left"/>
      <w:pPr>
        <w:tabs>
          <w:tab w:val="num" w:pos="370"/>
        </w:tabs>
        <w:ind w:left="370" w:hanging="360"/>
      </w:pPr>
      <w:rPr>
        <w:color w:val="000000"/>
      </w:rPr>
    </w:lvl>
  </w:abstractNum>
  <w:abstractNum w:abstractNumId="4">
    <w:nsid w:val="00000011"/>
    <w:multiLevelType w:val="multilevel"/>
    <w:tmpl w:val="000000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5">
    <w:nsid w:val="07393463"/>
    <w:multiLevelType w:val="hybridMultilevel"/>
    <w:tmpl w:val="64F0A3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82E08B8"/>
    <w:multiLevelType w:val="hybridMultilevel"/>
    <w:tmpl w:val="39A61E26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7">
    <w:nsid w:val="08A60BA8"/>
    <w:multiLevelType w:val="multilevel"/>
    <w:tmpl w:val="69EE6AF4"/>
    <w:lvl w:ilvl="0">
      <w:start w:val="1"/>
      <w:numFmt w:val="bullet"/>
      <w:pStyle w:val="a0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 w:hint="default"/>
        <w:b/>
        <w:i w:val="0"/>
      </w:rPr>
    </w:lvl>
    <w:lvl w:ilvl="1">
      <w:start w:val="1"/>
      <w:numFmt w:val="decimal"/>
      <w:isLgl/>
      <w:suff w:val="space"/>
      <w:lvlText w:val="%1.%2."/>
      <w:lvlJc w:val="left"/>
      <w:pPr>
        <w:ind w:firstLine="357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suff w:val="space"/>
      <w:lvlText w:val="%1.%2.%3."/>
      <w:lvlJc w:val="left"/>
      <w:pPr>
        <w:ind w:left="284" w:firstLine="73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8">
    <w:nsid w:val="08F55D28"/>
    <w:multiLevelType w:val="multilevel"/>
    <w:tmpl w:val="266C46FA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>
    <w:nsid w:val="0985721B"/>
    <w:multiLevelType w:val="hybridMultilevel"/>
    <w:tmpl w:val="F68E3488"/>
    <w:lvl w:ilvl="0" w:tplc="C04A5C44">
      <w:start w:val="7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0EA1792E"/>
    <w:multiLevelType w:val="hybridMultilevel"/>
    <w:tmpl w:val="26B8AF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0610265"/>
    <w:multiLevelType w:val="hybridMultilevel"/>
    <w:tmpl w:val="5BBEDC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60182A"/>
    <w:multiLevelType w:val="hybridMultilevel"/>
    <w:tmpl w:val="8D84A41E"/>
    <w:lvl w:ilvl="0" w:tplc="0A0236D8">
      <w:start w:val="1"/>
      <w:numFmt w:val="decimal"/>
      <w:lvlText w:val="%1"/>
      <w:lvlJc w:val="left"/>
      <w:pPr>
        <w:ind w:left="370" w:hanging="360"/>
      </w:pPr>
      <w:rPr>
        <w:rFonts w:hint="default"/>
        <w:color w:val="000000"/>
      </w:rPr>
    </w:lvl>
    <w:lvl w:ilvl="1" w:tplc="04190019">
      <w:start w:val="1"/>
      <w:numFmt w:val="lowerLetter"/>
      <w:lvlText w:val="%2."/>
      <w:lvlJc w:val="left"/>
      <w:pPr>
        <w:ind w:left="1090" w:hanging="360"/>
      </w:pPr>
    </w:lvl>
    <w:lvl w:ilvl="2" w:tplc="0419001B" w:tentative="1">
      <w:start w:val="1"/>
      <w:numFmt w:val="lowerRoman"/>
      <w:lvlText w:val="%3."/>
      <w:lvlJc w:val="right"/>
      <w:pPr>
        <w:ind w:left="1810" w:hanging="180"/>
      </w:pPr>
    </w:lvl>
    <w:lvl w:ilvl="3" w:tplc="0419000F" w:tentative="1">
      <w:start w:val="1"/>
      <w:numFmt w:val="decimal"/>
      <w:lvlText w:val="%4."/>
      <w:lvlJc w:val="left"/>
      <w:pPr>
        <w:ind w:left="2530" w:hanging="360"/>
      </w:pPr>
    </w:lvl>
    <w:lvl w:ilvl="4" w:tplc="04190019" w:tentative="1">
      <w:start w:val="1"/>
      <w:numFmt w:val="lowerLetter"/>
      <w:lvlText w:val="%5."/>
      <w:lvlJc w:val="left"/>
      <w:pPr>
        <w:ind w:left="3250" w:hanging="360"/>
      </w:pPr>
    </w:lvl>
    <w:lvl w:ilvl="5" w:tplc="0419001B" w:tentative="1">
      <w:start w:val="1"/>
      <w:numFmt w:val="lowerRoman"/>
      <w:lvlText w:val="%6."/>
      <w:lvlJc w:val="right"/>
      <w:pPr>
        <w:ind w:left="3970" w:hanging="180"/>
      </w:pPr>
    </w:lvl>
    <w:lvl w:ilvl="6" w:tplc="0419000F" w:tentative="1">
      <w:start w:val="1"/>
      <w:numFmt w:val="decimal"/>
      <w:lvlText w:val="%7."/>
      <w:lvlJc w:val="left"/>
      <w:pPr>
        <w:ind w:left="4690" w:hanging="360"/>
      </w:pPr>
    </w:lvl>
    <w:lvl w:ilvl="7" w:tplc="04190019" w:tentative="1">
      <w:start w:val="1"/>
      <w:numFmt w:val="lowerLetter"/>
      <w:lvlText w:val="%8."/>
      <w:lvlJc w:val="left"/>
      <w:pPr>
        <w:ind w:left="5410" w:hanging="360"/>
      </w:pPr>
    </w:lvl>
    <w:lvl w:ilvl="8" w:tplc="0419001B" w:tentative="1">
      <w:start w:val="1"/>
      <w:numFmt w:val="lowerRoman"/>
      <w:lvlText w:val="%9."/>
      <w:lvlJc w:val="right"/>
      <w:pPr>
        <w:ind w:left="6130" w:hanging="180"/>
      </w:pPr>
    </w:lvl>
  </w:abstractNum>
  <w:abstractNum w:abstractNumId="13">
    <w:nsid w:val="2297290A"/>
    <w:multiLevelType w:val="hybridMultilevel"/>
    <w:tmpl w:val="D534B0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5346E6A"/>
    <w:multiLevelType w:val="multilevel"/>
    <w:tmpl w:val="523660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15">
    <w:nsid w:val="29C948E3"/>
    <w:multiLevelType w:val="multilevel"/>
    <w:tmpl w:val="D7B60F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0D34A64"/>
    <w:multiLevelType w:val="hybridMultilevel"/>
    <w:tmpl w:val="A6767ADA"/>
    <w:lvl w:ilvl="0" w:tplc="FB86E1DE">
      <w:start w:val="2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48127D"/>
    <w:multiLevelType w:val="hybridMultilevel"/>
    <w:tmpl w:val="F3EEAB00"/>
    <w:lvl w:ilvl="0" w:tplc="15268F9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37CD72F8"/>
    <w:multiLevelType w:val="singleLevel"/>
    <w:tmpl w:val="E542914C"/>
    <w:lvl w:ilvl="0">
      <w:start w:val="1"/>
      <w:numFmt w:val="bullet"/>
      <w:lvlText w:val="-"/>
      <w:lvlJc w:val="left"/>
      <w:pPr>
        <w:tabs>
          <w:tab w:val="num" w:pos="1169"/>
        </w:tabs>
        <w:ind w:left="1169" w:hanging="360"/>
      </w:pPr>
      <w:rPr>
        <w:rFonts w:hint="default"/>
      </w:rPr>
    </w:lvl>
  </w:abstractNum>
  <w:abstractNum w:abstractNumId="19">
    <w:nsid w:val="3A410210"/>
    <w:multiLevelType w:val="hybridMultilevel"/>
    <w:tmpl w:val="B37E95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641A25"/>
    <w:multiLevelType w:val="hybridMultilevel"/>
    <w:tmpl w:val="54768EC6"/>
    <w:lvl w:ilvl="0" w:tplc="0419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1">
    <w:nsid w:val="3E811CF7"/>
    <w:multiLevelType w:val="multilevel"/>
    <w:tmpl w:val="0FA2188A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60" w:hanging="2160"/>
      </w:pPr>
      <w:rPr>
        <w:rFonts w:hint="default"/>
      </w:rPr>
    </w:lvl>
  </w:abstractNum>
  <w:abstractNum w:abstractNumId="22">
    <w:nsid w:val="430C545A"/>
    <w:multiLevelType w:val="hybridMultilevel"/>
    <w:tmpl w:val="AFB0620E"/>
    <w:lvl w:ilvl="0" w:tplc="00000008">
      <w:start w:val="1"/>
      <w:numFmt w:val="decimal"/>
      <w:lvlText w:val="%1."/>
      <w:lvlJc w:val="left"/>
      <w:pPr>
        <w:ind w:left="370" w:hanging="360"/>
      </w:pPr>
    </w:lvl>
    <w:lvl w:ilvl="1" w:tplc="04190019" w:tentative="1">
      <w:start w:val="1"/>
      <w:numFmt w:val="lowerLetter"/>
      <w:lvlText w:val="%2."/>
      <w:lvlJc w:val="left"/>
      <w:pPr>
        <w:ind w:left="1090" w:hanging="360"/>
      </w:pPr>
    </w:lvl>
    <w:lvl w:ilvl="2" w:tplc="0419001B" w:tentative="1">
      <w:start w:val="1"/>
      <w:numFmt w:val="lowerRoman"/>
      <w:lvlText w:val="%3."/>
      <w:lvlJc w:val="right"/>
      <w:pPr>
        <w:ind w:left="1810" w:hanging="180"/>
      </w:pPr>
    </w:lvl>
    <w:lvl w:ilvl="3" w:tplc="0419000F" w:tentative="1">
      <w:start w:val="1"/>
      <w:numFmt w:val="decimal"/>
      <w:lvlText w:val="%4."/>
      <w:lvlJc w:val="left"/>
      <w:pPr>
        <w:ind w:left="2530" w:hanging="360"/>
      </w:pPr>
    </w:lvl>
    <w:lvl w:ilvl="4" w:tplc="04190019" w:tentative="1">
      <w:start w:val="1"/>
      <w:numFmt w:val="lowerLetter"/>
      <w:lvlText w:val="%5."/>
      <w:lvlJc w:val="left"/>
      <w:pPr>
        <w:ind w:left="3250" w:hanging="360"/>
      </w:pPr>
    </w:lvl>
    <w:lvl w:ilvl="5" w:tplc="0419001B" w:tentative="1">
      <w:start w:val="1"/>
      <w:numFmt w:val="lowerRoman"/>
      <w:lvlText w:val="%6."/>
      <w:lvlJc w:val="right"/>
      <w:pPr>
        <w:ind w:left="3970" w:hanging="180"/>
      </w:pPr>
    </w:lvl>
    <w:lvl w:ilvl="6" w:tplc="0419000F" w:tentative="1">
      <w:start w:val="1"/>
      <w:numFmt w:val="decimal"/>
      <w:lvlText w:val="%7."/>
      <w:lvlJc w:val="left"/>
      <w:pPr>
        <w:ind w:left="4690" w:hanging="360"/>
      </w:pPr>
    </w:lvl>
    <w:lvl w:ilvl="7" w:tplc="04190019" w:tentative="1">
      <w:start w:val="1"/>
      <w:numFmt w:val="lowerLetter"/>
      <w:lvlText w:val="%8."/>
      <w:lvlJc w:val="left"/>
      <w:pPr>
        <w:ind w:left="5410" w:hanging="360"/>
      </w:pPr>
    </w:lvl>
    <w:lvl w:ilvl="8" w:tplc="0419001B" w:tentative="1">
      <w:start w:val="1"/>
      <w:numFmt w:val="lowerRoman"/>
      <w:lvlText w:val="%9."/>
      <w:lvlJc w:val="right"/>
      <w:pPr>
        <w:ind w:left="6130" w:hanging="180"/>
      </w:pPr>
    </w:lvl>
  </w:abstractNum>
  <w:abstractNum w:abstractNumId="23">
    <w:nsid w:val="44703635"/>
    <w:multiLevelType w:val="multilevel"/>
    <w:tmpl w:val="B978D5FA"/>
    <w:lvl w:ilvl="0">
      <w:start w:val="5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1234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4">
    <w:nsid w:val="4CB62610"/>
    <w:multiLevelType w:val="hybridMultilevel"/>
    <w:tmpl w:val="01A47000"/>
    <w:lvl w:ilvl="0" w:tplc="B9CAF14E">
      <w:start w:val="1"/>
      <w:numFmt w:val="decimal"/>
      <w:lvlText w:val="%1."/>
      <w:lvlJc w:val="left"/>
      <w:pPr>
        <w:ind w:left="8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5" w:hanging="360"/>
      </w:pPr>
    </w:lvl>
    <w:lvl w:ilvl="2" w:tplc="0419001B" w:tentative="1">
      <w:start w:val="1"/>
      <w:numFmt w:val="lowerRoman"/>
      <w:lvlText w:val="%3."/>
      <w:lvlJc w:val="right"/>
      <w:pPr>
        <w:ind w:left="2265" w:hanging="180"/>
      </w:pPr>
    </w:lvl>
    <w:lvl w:ilvl="3" w:tplc="0419000F" w:tentative="1">
      <w:start w:val="1"/>
      <w:numFmt w:val="decimal"/>
      <w:lvlText w:val="%4."/>
      <w:lvlJc w:val="left"/>
      <w:pPr>
        <w:ind w:left="2985" w:hanging="360"/>
      </w:pPr>
    </w:lvl>
    <w:lvl w:ilvl="4" w:tplc="04190019" w:tentative="1">
      <w:start w:val="1"/>
      <w:numFmt w:val="lowerLetter"/>
      <w:lvlText w:val="%5."/>
      <w:lvlJc w:val="left"/>
      <w:pPr>
        <w:ind w:left="3705" w:hanging="360"/>
      </w:pPr>
    </w:lvl>
    <w:lvl w:ilvl="5" w:tplc="0419001B" w:tentative="1">
      <w:start w:val="1"/>
      <w:numFmt w:val="lowerRoman"/>
      <w:lvlText w:val="%6."/>
      <w:lvlJc w:val="right"/>
      <w:pPr>
        <w:ind w:left="4425" w:hanging="180"/>
      </w:pPr>
    </w:lvl>
    <w:lvl w:ilvl="6" w:tplc="0419000F" w:tentative="1">
      <w:start w:val="1"/>
      <w:numFmt w:val="decimal"/>
      <w:lvlText w:val="%7."/>
      <w:lvlJc w:val="left"/>
      <w:pPr>
        <w:ind w:left="5145" w:hanging="360"/>
      </w:pPr>
    </w:lvl>
    <w:lvl w:ilvl="7" w:tplc="04190019" w:tentative="1">
      <w:start w:val="1"/>
      <w:numFmt w:val="lowerLetter"/>
      <w:lvlText w:val="%8."/>
      <w:lvlJc w:val="left"/>
      <w:pPr>
        <w:ind w:left="5865" w:hanging="360"/>
      </w:pPr>
    </w:lvl>
    <w:lvl w:ilvl="8" w:tplc="0419001B" w:tentative="1">
      <w:start w:val="1"/>
      <w:numFmt w:val="lowerRoman"/>
      <w:lvlText w:val="%9."/>
      <w:lvlJc w:val="right"/>
      <w:pPr>
        <w:ind w:left="6585" w:hanging="180"/>
      </w:pPr>
    </w:lvl>
  </w:abstractNum>
  <w:abstractNum w:abstractNumId="25">
    <w:nsid w:val="4F31427B"/>
    <w:multiLevelType w:val="hybridMultilevel"/>
    <w:tmpl w:val="E36E797A"/>
    <w:lvl w:ilvl="0" w:tplc="991A0E36">
      <w:start w:val="1"/>
      <w:numFmt w:val="decimal"/>
      <w:lvlText w:val="%1."/>
      <w:lvlJc w:val="left"/>
      <w:pPr>
        <w:ind w:left="927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4FC21BDB"/>
    <w:multiLevelType w:val="hybridMultilevel"/>
    <w:tmpl w:val="6BB2F4A2"/>
    <w:lvl w:ilvl="0" w:tplc="D9FC16E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4FDA14F6"/>
    <w:multiLevelType w:val="hybridMultilevel"/>
    <w:tmpl w:val="C3B0B9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DC1047"/>
    <w:multiLevelType w:val="hybridMultilevel"/>
    <w:tmpl w:val="4CF23B6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6C7480F"/>
    <w:multiLevelType w:val="hybridMultilevel"/>
    <w:tmpl w:val="8B48C9BC"/>
    <w:lvl w:ilvl="0" w:tplc="F036DBE6">
      <w:start w:val="5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>
    <w:nsid w:val="58D24057"/>
    <w:multiLevelType w:val="hybridMultilevel"/>
    <w:tmpl w:val="548268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90E2D7C"/>
    <w:multiLevelType w:val="hybridMultilevel"/>
    <w:tmpl w:val="56D46D7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5C1B2FEA"/>
    <w:multiLevelType w:val="hybridMultilevel"/>
    <w:tmpl w:val="65C8170A"/>
    <w:lvl w:ilvl="0" w:tplc="37C02DE0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33">
    <w:nsid w:val="672D0015"/>
    <w:multiLevelType w:val="hybridMultilevel"/>
    <w:tmpl w:val="C50298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C8411F"/>
    <w:multiLevelType w:val="hybridMultilevel"/>
    <w:tmpl w:val="0E8208CE"/>
    <w:lvl w:ilvl="0" w:tplc="0419000F">
      <w:start w:val="1"/>
      <w:numFmt w:val="decimal"/>
      <w:lvlText w:val="%1."/>
      <w:lvlJc w:val="left"/>
      <w:pPr>
        <w:ind w:left="1778" w:hanging="360"/>
      </w:p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5">
    <w:nsid w:val="69AC34AA"/>
    <w:multiLevelType w:val="multilevel"/>
    <w:tmpl w:val="3B00CFE0"/>
    <w:lvl w:ilvl="0">
      <w:start w:val="7"/>
      <w:numFmt w:val="decimal"/>
      <w:pStyle w:val="1"/>
      <w:lvlText w:val="%1.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1">
      <w:start w:val="1"/>
      <w:numFmt w:val="decimal"/>
      <w:pStyle w:val="2135pt00"/>
      <w:lvlText w:val="%1.%2.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tabs>
          <w:tab w:val="num" w:pos="1647"/>
        </w:tabs>
        <w:ind w:left="128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367"/>
        </w:tabs>
        <w:ind w:left="2367" w:hanging="1800"/>
      </w:pPr>
      <w:rPr>
        <w:rFonts w:hint="default"/>
      </w:rPr>
    </w:lvl>
  </w:abstractNum>
  <w:abstractNum w:abstractNumId="36">
    <w:nsid w:val="6ABE42EA"/>
    <w:multiLevelType w:val="hybridMultilevel"/>
    <w:tmpl w:val="90CEAF4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C4C7467"/>
    <w:multiLevelType w:val="multilevel"/>
    <w:tmpl w:val="E196D158"/>
    <w:lvl w:ilvl="0">
      <w:start w:val="5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38">
    <w:nsid w:val="6D0515C6"/>
    <w:multiLevelType w:val="hybridMultilevel"/>
    <w:tmpl w:val="60760F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DE71743"/>
    <w:multiLevelType w:val="multilevel"/>
    <w:tmpl w:val="7F6E16B6"/>
    <w:lvl w:ilvl="0">
      <w:start w:val="6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40">
    <w:nsid w:val="721E39B7"/>
    <w:multiLevelType w:val="multilevel"/>
    <w:tmpl w:val="F5C4EE12"/>
    <w:lvl w:ilvl="0">
      <w:start w:val="1"/>
      <w:numFmt w:val="decimal"/>
      <w:suff w:val="space"/>
      <w:lvlText w:val="%1."/>
      <w:lvlJc w:val="left"/>
      <w:pPr>
        <w:ind w:left="927" w:hanging="360"/>
      </w:pPr>
      <w:rPr>
        <w:rFonts w:ascii="Times New Roman" w:hAnsi="Times New Roman" w:cs="Times New Roman" w:hint="default"/>
        <w:b/>
        <w:i w:val="0"/>
      </w:rPr>
    </w:lvl>
    <w:lvl w:ilvl="1">
      <w:start w:val="1"/>
      <w:numFmt w:val="decimal"/>
      <w:isLgl/>
      <w:suff w:val="space"/>
      <w:lvlText w:val="%1.%2."/>
      <w:lvlJc w:val="left"/>
      <w:pPr>
        <w:ind w:firstLine="357"/>
      </w:pPr>
      <w:rPr>
        <w:rFonts w:ascii="Times New Roman" w:hAnsi="Times New Roman" w:cs="Times New Roman" w:hint="default"/>
        <w:b/>
        <w:i w:val="0"/>
      </w:rPr>
    </w:lvl>
    <w:lvl w:ilvl="2">
      <w:start w:val="1"/>
      <w:numFmt w:val="decimal"/>
      <w:pStyle w:val="3"/>
      <w:isLgl/>
      <w:suff w:val="space"/>
      <w:lvlText w:val="%1.%2.%3."/>
      <w:lvlJc w:val="left"/>
      <w:pPr>
        <w:ind w:left="284" w:firstLine="73"/>
      </w:pPr>
      <w:rPr>
        <w:rFonts w:ascii="Times New Roman" w:hAnsi="Times New Roman" w:cs="Times New Roman" w:hint="default"/>
        <w:b/>
        <w:i w:val="0"/>
      </w:rPr>
    </w:lvl>
    <w:lvl w:ilvl="3">
      <w:start w:val="1"/>
      <w:numFmt w:val="decimal"/>
      <w:isLgl/>
      <w:lvlText w:val="%1.%2.%3.%4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41">
    <w:nsid w:val="78A068AE"/>
    <w:multiLevelType w:val="hybridMultilevel"/>
    <w:tmpl w:val="322C1B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9591C35"/>
    <w:multiLevelType w:val="hybridMultilevel"/>
    <w:tmpl w:val="CBE000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9C65E5"/>
    <w:multiLevelType w:val="hybridMultilevel"/>
    <w:tmpl w:val="4F90D7C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7BDD202B"/>
    <w:multiLevelType w:val="hybridMultilevel"/>
    <w:tmpl w:val="19100080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5">
    <w:nsid w:val="7E7765DE"/>
    <w:multiLevelType w:val="hybridMultilevel"/>
    <w:tmpl w:val="A2A2CC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F227CCE"/>
    <w:multiLevelType w:val="hybridMultilevel"/>
    <w:tmpl w:val="378ED3C4"/>
    <w:lvl w:ilvl="0" w:tplc="CF08ED2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40"/>
  </w:num>
  <w:num w:numId="2">
    <w:abstractNumId w:val="35"/>
  </w:num>
  <w:num w:numId="3">
    <w:abstractNumId w:val="0"/>
  </w:num>
  <w:num w:numId="4">
    <w:abstractNumId w:val="7"/>
  </w:num>
  <w:num w:numId="5">
    <w:abstractNumId w:val="36"/>
  </w:num>
  <w:num w:numId="6">
    <w:abstractNumId w:val="28"/>
  </w:num>
  <w:num w:numId="7">
    <w:abstractNumId w:val="31"/>
  </w:num>
  <w:num w:numId="8">
    <w:abstractNumId w:val="43"/>
  </w:num>
  <w:num w:numId="9">
    <w:abstractNumId w:val="12"/>
  </w:num>
  <w:num w:numId="10">
    <w:abstractNumId w:val="1"/>
  </w:num>
  <w:num w:numId="11">
    <w:abstractNumId w:val="2"/>
  </w:num>
  <w:num w:numId="12">
    <w:abstractNumId w:val="32"/>
  </w:num>
  <w:num w:numId="13">
    <w:abstractNumId w:val="23"/>
  </w:num>
  <w:num w:numId="14">
    <w:abstractNumId w:val="24"/>
  </w:num>
  <w:num w:numId="15">
    <w:abstractNumId w:val="20"/>
  </w:num>
  <w:num w:numId="16">
    <w:abstractNumId w:val="39"/>
  </w:num>
  <w:num w:numId="17">
    <w:abstractNumId w:val="37"/>
  </w:num>
  <w:num w:numId="18">
    <w:abstractNumId w:val="3"/>
  </w:num>
  <w:num w:numId="19">
    <w:abstractNumId w:val="4"/>
  </w:num>
  <w:num w:numId="20">
    <w:abstractNumId w:val="13"/>
  </w:num>
  <w:num w:numId="21">
    <w:abstractNumId w:val="11"/>
  </w:num>
  <w:num w:numId="22">
    <w:abstractNumId w:val="33"/>
  </w:num>
  <w:num w:numId="23">
    <w:abstractNumId w:val="34"/>
  </w:num>
  <w:num w:numId="24">
    <w:abstractNumId w:val="6"/>
  </w:num>
  <w:num w:numId="25">
    <w:abstractNumId w:val="41"/>
  </w:num>
  <w:num w:numId="26">
    <w:abstractNumId w:val="16"/>
  </w:num>
  <w:num w:numId="27">
    <w:abstractNumId w:val="42"/>
  </w:num>
  <w:num w:numId="28">
    <w:abstractNumId w:val="5"/>
  </w:num>
  <w:num w:numId="29">
    <w:abstractNumId w:val="27"/>
  </w:num>
  <w:num w:numId="30">
    <w:abstractNumId w:val="30"/>
  </w:num>
  <w:num w:numId="31">
    <w:abstractNumId w:val="8"/>
  </w:num>
  <w:num w:numId="32">
    <w:abstractNumId w:val="18"/>
  </w:num>
  <w:num w:numId="33">
    <w:abstractNumId w:val="44"/>
  </w:num>
  <w:num w:numId="34">
    <w:abstractNumId w:val="22"/>
  </w:num>
  <w:num w:numId="35">
    <w:abstractNumId w:val="14"/>
  </w:num>
  <w:num w:numId="36">
    <w:abstractNumId w:val="21"/>
  </w:num>
  <w:num w:numId="37">
    <w:abstractNumId w:val="45"/>
  </w:num>
  <w:num w:numId="38">
    <w:abstractNumId w:val="10"/>
  </w:num>
  <w:num w:numId="39">
    <w:abstractNumId w:val="19"/>
  </w:num>
  <w:num w:numId="40">
    <w:abstractNumId w:val="25"/>
  </w:num>
  <w:num w:numId="41">
    <w:abstractNumId w:val="17"/>
  </w:num>
  <w:num w:numId="42">
    <w:abstractNumId w:val="9"/>
  </w:num>
  <w:num w:numId="43">
    <w:abstractNumId w:val="29"/>
  </w:num>
  <w:num w:numId="44">
    <w:abstractNumId w:val="26"/>
  </w:num>
  <w:num w:numId="45">
    <w:abstractNumId w:val="46"/>
  </w:num>
  <w:num w:numId="46">
    <w:abstractNumId w:val="15"/>
  </w:num>
  <w:num w:numId="47">
    <w:abstractNumId w:val="3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autoHyphenation/>
  <w:characterSpacingControl w:val="doNotCompress"/>
  <w:hdrShapeDefaults>
    <o:shapedefaults v:ext="edit" spidmax="717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4A0FA1"/>
    <w:rsid w:val="0000042D"/>
    <w:rsid w:val="00001004"/>
    <w:rsid w:val="000013A4"/>
    <w:rsid w:val="0000155B"/>
    <w:rsid w:val="000015D6"/>
    <w:rsid w:val="00001EEE"/>
    <w:rsid w:val="00002918"/>
    <w:rsid w:val="00002E87"/>
    <w:rsid w:val="00003139"/>
    <w:rsid w:val="00004266"/>
    <w:rsid w:val="0000434B"/>
    <w:rsid w:val="000051A8"/>
    <w:rsid w:val="0000536D"/>
    <w:rsid w:val="00005C01"/>
    <w:rsid w:val="00005CEF"/>
    <w:rsid w:val="00006233"/>
    <w:rsid w:val="00007710"/>
    <w:rsid w:val="00010409"/>
    <w:rsid w:val="00011072"/>
    <w:rsid w:val="00014B52"/>
    <w:rsid w:val="000157B2"/>
    <w:rsid w:val="0001712A"/>
    <w:rsid w:val="0002385A"/>
    <w:rsid w:val="00023A59"/>
    <w:rsid w:val="0002518B"/>
    <w:rsid w:val="0002653E"/>
    <w:rsid w:val="0002789A"/>
    <w:rsid w:val="00027DDC"/>
    <w:rsid w:val="000303B2"/>
    <w:rsid w:val="00030C5E"/>
    <w:rsid w:val="00032740"/>
    <w:rsid w:val="00034BE7"/>
    <w:rsid w:val="000360E9"/>
    <w:rsid w:val="00040B58"/>
    <w:rsid w:val="00044AA1"/>
    <w:rsid w:val="00044B4E"/>
    <w:rsid w:val="00044B90"/>
    <w:rsid w:val="00046B8B"/>
    <w:rsid w:val="00046F9B"/>
    <w:rsid w:val="00047029"/>
    <w:rsid w:val="00047A29"/>
    <w:rsid w:val="00051ED7"/>
    <w:rsid w:val="00052B2B"/>
    <w:rsid w:val="00052D7D"/>
    <w:rsid w:val="00053FAB"/>
    <w:rsid w:val="00057140"/>
    <w:rsid w:val="00057694"/>
    <w:rsid w:val="000577E6"/>
    <w:rsid w:val="00061923"/>
    <w:rsid w:val="00065F4B"/>
    <w:rsid w:val="00070060"/>
    <w:rsid w:val="00070E46"/>
    <w:rsid w:val="00071557"/>
    <w:rsid w:val="000717F3"/>
    <w:rsid w:val="00071D66"/>
    <w:rsid w:val="0007237F"/>
    <w:rsid w:val="00074BAB"/>
    <w:rsid w:val="00080D7A"/>
    <w:rsid w:val="00081633"/>
    <w:rsid w:val="00081799"/>
    <w:rsid w:val="000831EF"/>
    <w:rsid w:val="00083881"/>
    <w:rsid w:val="0008428A"/>
    <w:rsid w:val="00085B72"/>
    <w:rsid w:val="00086536"/>
    <w:rsid w:val="00087613"/>
    <w:rsid w:val="00087A1E"/>
    <w:rsid w:val="0009067E"/>
    <w:rsid w:val="0009218D"/>
    <w:rsid w:val="00093C9C"/>
    <w:rsid w:val="0009545E"/>
    <w:rsid w:val="00095937"/>
    <w:rsid w:val="00095D97"/>
    <w:rsid w:val="00096663"/>
    <w:rsid w:val="000A08DB"/>
    <w:rsid w:val="000A0DCC"/>
    <w:rsid w:val="000A0FE4"/>
    <w:rsid w:val="000A1186"/>
    <w:rsid w:val="000A2BA2"/>
    <w:rsid w:val="000A3C33"/>
    <w:rsid w:val="000A3F09"/>
    <w:rsid w:val="000A45E4"/>
    <w:rsid w:val="000A58F4"/>
    <w:rsid w:val="000A6001"/>
    <w:rsid w:val="000A6622"/>
    <w:rsid w:val="000A7912"/>
    <w:rsid w:val="000A7A11"/>
    <w:rsid w:val="000B016F"/>
    <w:rsid w:val="000B0767"/>
    <w:rsid w:val="000B09E8"/>
    <w:rsid w:val="000B2B21"/>
    <w:rsid w:val="000B3ADC"/>
    <w:rsid w:val="000B4B8B"/>
    <w:rsid w:val="000B5BA8"/>
    <w:rsid w:val="000B737A"/>
    <w:rsid w:val="000C03E7"/>
    <w:rsid w:val="000C3512"/>
    <w:rsid w:val="000C427A"/>
    <w:rsid w:val="000C5746"/>
    <w:rsid w:val="000C641D"/>
    <w:rsid w:val="000C6D30"/>
    <w:rsid w:val="000C6E51"/>
    <w:rsid w:val="000C71F7"/>
    <w:rsid w:val="000C7DE9"/>
    <w:rsid w:val="000C7F0B"/>
    <w:rsid w:val="000D085C"/>
    <w:rsid w:val="000D0CD3"/>
    <w:rsid w:val="000D2146"/>
    <w:rsid w:val="000D2383"/>
    <w:rsid w:val="000D3B0E"/>
    <w:rsid w:val="000D4A0D"/>
    <w:rsid w:val="000D5D66"/>
    <w:rsid w:val="000D6274"/>
    <w:rsid w:val="000E261A"/>
    <w:rsid w:val="000E3A2E"/>
    <w:rsid w:val="000E4379"/>
    <w:rsid w:val="000E46E3"/>
    <w:rsid w:val="000E57DD"/>
    <w:rsid w:val="000E5BF3"/>
    <w:rsid w:val="000E6FEF"/>
    <w:rsid w:val="000E7996"/>
    <w:rsid w:val="000E7A86"/>
    <w:rsid w:val="000E7D51"/>
    <w:rsid w:val="000F10D3"/>
    <w:rsid w:val="000F2D3E"/>
    <w:rsid w:val="000F4270"/>
    <w:rsid w:val="000F50BB"/>
    <w:rsid w:val="000F6366"/>
    <w:rsid w:val="000F74E8"/>
    <w:rsid w:val="0010093A"/>
    <w:rsid w:val="0010124E"/>
    <w:rsid w:val="00102007"/>
    <w:rsid w:val="00102C28"/>
    <w:rsid w:val="00103B43"/>
    <w:rsid w:val="00103F4D"/>
    <w:rsid w:val="00105EEE"/>
    <w:rsid w:val="00105F1B"/>
    <w:rsid w:val="00105FE7"/>
    <w:rsid w:val="00107569"/>
    <w:rsid w:val="00107688"/>
    <w:rsid w:val="001078DE"/>
    <w:rsid w:val="00111665"/>
    <w:rsid w:val="001118ED"/>
    <w:rsid w:val="00114E05"/>
    <w:rsid w:val="001156CB"/>
    <w:rsid w:val="00115BEF"/>
    <w:rsid w:val="00120FA5"/>
    <w:rsid w:val="00120FD1"/>
    <w:rsid w:val="00121ED1"/>
    <w:rsid w:val="00122A24"/>
    <w:rsid w:val="00123515"/>
    <w:rsid w:val="001269DF"/>
    <w:rsid w:val="00126DA6"/>
    <w:rsid w:val="001275AD"/>
    <w:rsid w:val="00130B6D"/>
    <w:rsid w:val="00133886"/>
    <w:rsid w:val="00134970"/>
    <w:rsid w:val="001352E7"/>
    <w:rsid w:val="00135416"/>
    <w:rsid w:val="00135806"/>
    <w:rsid w:val="001376A8"/>
    <w:rsid w:val="00137E79"/>
    <w:rsid w:val="001409DF"/>
    <w:rsid w:val="00141DA2"/>
    <w:rsid w:val="00142AF9"/>
    <w:rsid w:val="00147247"/>
    <w:rsid w:val="00147A18"/>
    <w:rsid w:val="00150A7D"/>
    <w:rsid w:val="00150D82"/>
    <w:rsid w:val="00151CA3"/>
    <w:rsid w:val="00152A5C"/>
    <w:rsid w:val="00156A0E"/>
    <w:rsid w:val="00156B07"/>
    <w:rsid w:val="001609C1"/>
    <w:rsid w:val="00161CB0"/>
    <w:rsid w:val="00161F41"/>
    <w:rsid w:val="00162BE3"/>
    <w:rsid w:val="00163411"/>
    <w:rsid w:val="001638F8"/>
    <w:rsid w:val="00165B84"/>
    <w:rsid w:val="00165CA2"/>
    <w:rsid w:val="00167BE7"/>
    <w:rsid w:val="001720D2"/>
    <w:rsid w:val="00176433"/>
    <w:rsid w:val="00177EAD"/>
    <w:rsid w:val="00182F5F"/>
    <w:rsid w:val="00184168"/>
    <w:rsid w:val="00184A15"/>
    <w:rsid w:val="00190B5C"/>
    <w:rsid w:val="00190C91"/>
    <w:rsid w:val="001918DB"/>
    <w:rsid w:val="001976BB"/>
    <w:rsid w:val="001A1F19"/>
    <w:rsid w:val="001A247D"/>
    <w:rsid w:val="001A24EF"/>
    <w:rsid w:val="001A2967"/>
    <w:rsid w:val="001A2D11"/>
    <w:rsid w:val="001A498F"/>
    <w:rsid w:val="001A6079"/>
    <w:rsid w:val="001A651D"/>
    <w:rsid w:val="001B0133"/>
    <w:rsid w:val="001B04DF"/>
    <w:rsid w:val="001B0536"/>
    <w:rsid w:val="001B069D"/>
    <w:rsid w:val="001B1477"/>
    <w:rsid w:val="001B15BD"/>
    <w:rsid w:val="001B1BB8"/>
    <w:rsid w:val="001B2556"/>
    <w:rsid w:val="001B4613"/>
    <w:rsid w:val="001C0C24"/>
    <w:rsid w:val="001C197E"/>
    <w:rsid w:val="001C259F"/>
    <w:rsid w:val="001C46B5"/>
    <w:rsid w:val="001C5C65"/>
    <w:rsid w:val="001C6B0A"/>
    <w:rsid w:val="001C7A33"/>
    <w:rsid w:val="001D03AF"/>
    <w:rsid w:val="001D18EC"/>
    <w:rsid w:val="001D21B7"/>
    <w:rsid w:val="001D4302"/>
    <w:rsid w:val="001D7966"/>
    <w:rsid w:val="001E02FE"/>
    <w:rsid w:val="001E0609"/>
    <w:rsid w:val="001E25A9"/>
    <w:rsid w:val="001E28F1"/>
    <w:rsid w:val="001E387B"/>
    <w:rsid w:val="001E403A"/>
    <w:rsid w:val="001E6635"/>
    <w:rsid w:val="001F0051"/>
    <w:rsid w:val="001F1335"/>
    <w:rsid w:val="001F57B4"/>
    <w:rsid w:val="001F699E"/>
    <w:rsid w:val="001F765A"/>
    <w:rsid w:val="00200349"/>
    <w:rsid w:val="00210575"/>
    <w:rsid w:val="002121EA"/>
    <w:rsid w:val="00212278"/>
    <w:rsid w:val="00214080"/>
    <w:rsid w:val="00214CE4"/>
    <w:rsid w:val="00215E83"/>
    <w:rsid w:val="002161C4"/>
    <w:rsid w:val="002161E4"/>
    <w:rsid w:val="00217BEE"/>
    <w:rsid w:val="002219FB"/>
    <w:rsid w:val="0022353F"/>
    <w:rsid w:val="00223655"/>
    <w:rsid w:val="00223F64"/>
    <w:rsid w:val="0022572D"/>
    <w:rsid w:val="002276CC"/>
    <w:rsid w:val="00231A76"/>
    <w:rsid w:val="0023266C"/>
    <w:rsid w:val="00232C51"/>
    <w:rsid w:val="00236E29"/>
    <w:rsid w:val="002420AD"/>
    <w:rsid w:val="002422A0"/>
    <w:rsid w:val="00242B87"/>
    <w:rsid w:val="002435C5"/>
    <w:rsid w:val="002435CC"/>
    <w:rsid w:val="00243EAD"/>
    <w:rsid w:val="00244494"/>
    <w:rsid w:val="00244740"/>
    <w:rsid w:val="0024568C"/>
    <w:rsid w:val="00246B8C"/>
    <w:rsid w:val="00246CD4"/>
    <w:rsid w:val="00250549"/>
    <w:rsid w:val="00250ED9"/>
    <w:rsid w:val="00251A2F"/>
    <w:rsid w:val="00253142"/>
    <w:rsid w:val="00254013"/>
    <w:rsid w:val="00257C55"/>
    <w:rsid w:val="00261A9E"/>
    <w:rsid w:val="00262908"/>
    <w:rsid w:val="00262CE9"/>
    <w:rsid w:val="00263412"/>
    <w:rsid w:val="00263EA6"/>
    <w:rsid w:val="00264C54"/>
    <w:rsid w:val="002661A2"/>
    <w:rsid w:val="00267595"/>
    <w:rsid w:val="00267B3A"/>
    <w:rsid w:val="00270843"/>
    <w:rsid w:val="0027299E"/>
    <w:rsid w:val="002732DA"/>
    <w:rsid w:val="002743AA"/>
    <w:rsid w:val="00275E54"/>
    <w:rsid w:val="00276179"/>
    <w:rsid w:val="00276A9F"/>
    <w:rsid w:val="00276E99"/>
    <w:rsid w:val="0028018A"/>
    <w:rsid w:val="00280CF3"/>
    <w:rsid w:val="002811F0"/>
    <w:rsid w:val="00281603"/>
    <w:rsid w:val="00281A97"/>
    <w:rsid w:val="00282207"/>
    <w:rsid w:val="00284095"/>
    <w:rsid w:val="0028609C"/>
    <w:rsid w:val="002901EC"/>
    <w:rsid w:val="0029020C"/>
    <w:rsid w:val="002906CF"/>
    <w:rsid w:val="002909C1"/>
    <w:rsid w:val="00290C72"/>
    <w:rsid w:val="002911A9"/>
    <w:rsid w:val="00291E9B"/>
    <w:rsid w:val="00292C9A"/>
    <w:rsid w:val="00293DA4"/>
    <w:rsid w:val="00294F85"/>
    <w:rsid w:val="002950B6"/>
    <w:rsid w:val="0029551A"/>
    <w:rsid w:val="00295EF5"/>
    <w:rsid w:val="00295FC4"/>
    <w:rsid w:val="00296189"/>
    <w:rsid w:val="002A20E3"/>
    <w:rsid w:val="002A3C05"/>
    <w:rsid w:val="002A3DB6"/>
    <w:rsid w:val="002B02B7"/>
    <w:rsid w:val="002B34E1"/>
    <w:rsid w:val="002B57DA"/>
    <w:rsid w:val="002B70A2"/>
    <w:rsid w:val="002C1B12"/>
    <w:rsid w:val="002C254C"/>
    <w:rsid w:val="002C2780"/>
    <w:rsid w:val="002C32B5"/>
    <w:rsid w:val="002D0177"/>
    <w:rsid w:val="002D2DB1"/>
    <w:rsid w:val="002D42AC"/>
    <w:rsid w:val="002D568C"/>
    <w:rsid w:val="002D5DAC"/>
    <w:rsid w:val="002E0616"/>
    <w:rsid w:val="002E38A8"/>
    <w:rsid w:val="002E4622"/>
    <w:rsid w:val="002E5675"/>
    <w:rsid w:val="002E57BC"/>
    <w:rsid w:val="002E692F"/>
    <w:rsid w:val="002E79F4"/>
    <w:rsid w:val="002F2218"/>
    <w:rsid w:val="002F360F"/>
    <w:rsid w:val="002F4862"/>
    <w:rsid w:val="002F655F"/>
    <w:rsid w:val="002F65E2"/>
    <w:rsid w:val="00301021"/>
    <w:rsid w:val="003017C5"/>
    <w:rsid w:val="00301F6A"/>
    <w:rsid w:val="003054FB"/>
    <w:rsid w:val="00306C70"/>
    <w:rsid w:val="00307E17"/>
    <w:rsid w:val="00311115"/>
    <w:rsid w:val="00312C14"/>
    <w:rsid w:val="003137E0"/>
    <w:rsid w:val="003142EF"/>
    <w:rsid w:val="0031442F"/>
    <w:rsid w:val="00315079"/>
    <w:rsid w:val="0031534A"/>
    <w:rsid w:val="00315991"/>
    <w:rsid w:val="003201FD"/>
    <w:rsid w:val="003215DC"/>
    <w:rsid w:val="003219A8"/>
    <w:rsid w:val="0032200C"/>
    <w:rsid w:val="00322516"/>
    <w:rsid w:val="003241C8"/>
    <w:rsid w:val="003250B7"/>
    <w:rsid w:val="00325C46"/>
    <w:rsid w:val="00327102"/>
    <w:rsid w:val="00332CBD"/>
    <w:rsid w:val="003337F5"/>
    <w:rsid w:val="003345AA"/>
    <w:rsid w:val="003363E8"/>
    <w:rsid w:val="00337E32"/>
    <w:rsid w:val="003402E7"/>
    <w:rsid w:val="00340A54"/>
    <w:rsid w:val="00343DE8"/>
    <w:rsid w:val="00344665"/>
    <w:rsid w:val="00344BE8"/>
    <w:rsid w:val="00344CDB"/>
    <w:rsid w:val="00345A31"/>
    <w:rsid w:val="00345B85"/>
    <w:rsid w:val="00345E5D"/>
    <w:rsid w:val="00346B6B"/>
    <w:rsid w:val="00347EAF"/>
    <w:rsid w:val="003521AB"/>
    <w:rsid w:val="00355918"/>
    <w:rsid w:val="00357C77"/>
    <w:rsid w:val="0036072E"/>
    <w:rsid w:val="00360FF7"/>
    <w:rsid w:val="003643DA"/>
    <w:rsid w:val="003654DE"/>
    <w:rsid w:val="00365760"/>
    <w:rsid w:val="00365A53"/>
    <w:rsid w:val="00366207"/>
    <w:rsid w:val="003664F9"/>
    <w:rsid w:val="00366CDF"/>
    <w:rsid w:val="00366D6D"/>
    <w:rsid w:val="00367E4A"/>
    <w:rsid w:val="003716CF"/>
    <w:rsid w:val="003722F4"/>
    <w:rsid w:val="00373871"/>
    <w:rsid w:val="0037548C"/>
    <w:rsid w:val="00377A4A"/>
    <w:rsid w:val="00381552"/>
    <w:rsid w:val="00381B58"/>
    <w:rsid w:val="003821A3"/>
    <w:rsid w:val="00383172"/>
    <w:rsid w:val="0038327F"/>
    <w:rsid w:val="00384BAA"/>
    <w:rsid w:val="003850BF"/>
    <w:rsid w:val="00387D50"/>
    <w:rsid w:val="003908AF"/>
    <w:rsid w:val="00392996"/>
    <w:rsid w:val="00392C21"/>
    <w:rsid w:val="00392D61"/>
    <w:rsid w:val="00393B1A"/>
    <w:rsid w:val="00394E4B"/>
    <w:rsid w:val="0039631D"/>
    <w:rsid w:val="003A0F24"/>
    <w:rsid w:val="003A2B48"/>
    <w:rsid w:val="003A2F57"/>
    <w:rsid w:val="003A356F"/>
    <w:rsid w:val="003A566F"/>
    <w:rsid w:val="003A7142"/>
    <w:rsid w:val="003B0AB5"/>
    <w:rsid w:val="003B3ECA"/>
    <w:rsid w:val="003B502F"/>
    <w:rsid w:val="003B52D2"/>
    <w:rsid w:val="003B5984"/>
    <w:rsid w:val="003B688F"/>
    <w:rsid w:val="003C0B27"/>
    <w:rsid w:val="003C1610"/>
    <w:rsid w:val="003C1A9C"/>
    <w:rsid w:val="003C1C66"/>
    <w:rsid w:val="003C341B"/>
    <w:rsid w:val="003C4C0C"/>
    <w:rsid w:val="003C5AEC"/>
    <w:rsid w:val="003C70FC"/>
    <w:rsid w:val="003D1BFB"/>
    <w:rsid w:val="003D4085"/>
    <w:rsid w:val="003D540C"/>
    <w:rsid w:val="003E0F1D"/>
    <w:rsid w:val="003E3327"/>
    <w:rsid w:val="003E504E"/>
    <w:rsid w:val="003E57E2"/>
    <w:rsid w:val="003E6108"/>
    <w:rsid w:val="003E6912"/>
    <w:rsid w:val="003E718E"/>
    <w:rsid w:val="003E75A0"/>
    <w:rsid w:val="003F2292"/>
    <w:rsid w:val="003F23B5"/>
    <w:rsid w:val="003F43A1"/>
    <w:rsid w:val="003F6007"/>
    <w:rsid w:val="003F60D5"/>
    <w:rsid w:val="003F63AC"/>
    <w:rsid w:val="003F69AF"/>
    <w:rsid w:val="003F7963"/>
    <w:rsid w:val="00401469"/>
    <w:rsid w:val="00402028"/>
    <w:rsid w:val="004029D2"/>
    <w:rsid w:val="00402B23"/>
    <w:rsid w:val="00403217"/>
    <w:rsid w:val="004033D6"/>
    <w:rsid w:val="00403EF8"/>
    <w:rsid w:val="00405001"/>
    <w:rsid w:val="00406A7D"/>
    <w:rsid w:val="004131B4"/>
    <w:rsid w:val="00413274"/>
    <w:rsid w:val="00414179"/>
    <w:rsid w:val="00416459"/>
    <w:rsid w:val="0041791C"/>
    <w:rsid w:val="0042052E"/>
    <w:rsid w:val="00422387"/>
    <w:rsid w:val="00423DA9"/>
    <w:rsid w:val="0042553B"/>
    <w:rsid w:val="00425A6C"/>
    <w:rsid w:val="0042693D"/>
    <w:rsid w:val="00426A41"/>
    <w:rsid w:val="00427557"/>
    <w:rsid w:val="0043290D"/>
    <w:rsid w:val="0043431C"/>
    <w:rsid w:val="00435BBF"/>
    <w:rsid w:val="00435E88"/>
    <w:rsid w:val="00436449"/>
    <w:rsid w:val="004405E5"/>
    <w:rsid w:val="0044182B"/>
    <w:rsid w:val="0044512E"/>
    <w:rsid w:val="00445381"/>
    <w:rsid w:val="004454EA"/>
    <w:rsid w:val="00447BD6"/>
    <w:rsid w:val="00450ADB"/>
    <w:rsid w:val="00453AF6"/>
    <w:rsid w:val="00453CCE"/>
    <w:rsid w:val="0045429C"/>
    <w:rsid w:val="00454475"/>
    <w:rsid w:val="004553E7"/>
    <w:rsid w:val="004560AB"/>
    <w:rsid w:val="00457F13"/>
    <w:rsid w:val="00460725"/>
    <w:rsid w:val="00461DFF"/>
    <w:rsid w:val="00462F3E"/>
    <w:rsid w:val="00464E81"/>
    <w:rsid w:val="0046525C"/>
    <w:rsid w:val="00466EBF"/>
    <w:rsid w:val="0046717E"/>
    <w:rsid w:val="00472559"/>
    <w:rsid w:val="00472562"/>
    <w:rsid w:val="00472BA8"/>
    <w:rsid w:val="00472E86"/>
    <w:rsid w:val="00474073"/>
    <w:rsid w:val="004742CF"/>
    <w:rsid w:val="00474325"/>
    <w:rsid w:val="00477232"/>
    <w:rsid w:val="00477276"/>
    <w:rsid w:val="004823CD"/>
    <w:rsid w:val="00482DB6"/>
    <w:rsid w:val="00482F58"/>
    <w:rsid w:val="004831FC"/>
    <w:rsid w:val="00484FE5"/>
    <w:rsid w:val="0048517D"/>
    <w:rsid w:val="00487A94"/>
    <w:rsid w:val="004931F0"/>
    <w:rsid w:val="00493447"/>
    <w:rsid w:val="00494738"/>
    <w:rsid w:val="004950F2"/>
    <w:rsid w:val="004951D8"/>
    <w:rsid w:val="00495A53"/>
    <w:rsid w:val="00495F8F"/>
    <w:rsid w:val="004969F2"/>
    <w:rsid w:val="00497D31"/>
    <w:rsid w:val="004A0FA1"/>
    <w:rsid w:val="004A1633"/>
    <w:rsid w:val="004A27BA"/>
    <w:rsid w:val="004A33E5"/>
    <w:rsid w:val="004A3D85"/>
    <w:rsid w:val="004A5853"/>
    <w:rsid w:val="004A5C44"/>
    <w:rsid w:val="004A6EBE"/>
    <w:rsid w:val="004A7FD0"/>
    <w:rsid w:val="004B27A4"/>
    <w:rsid w:val="004B2D0F"/>
    <w:rsid w:val="004B4839"/>
    <w:rsid w:val="004B6977"/>
    <w:rsid w:val="004B6CB6"/>
    <w:rsid w:val="004C004F"/>
    <w:rsid w:val="004C00DF"/>
    <w:rsid w:val="004C0A76"/>
    <w:rsid w:val="004C1673"/>
    <w:rsid w:val="004C63DC"/>
    <w:rsid w:val="004C63DD"/>
    <w:rsid w:val="004C77CF"/>
    <w:rsid w:val="004D03F1"/>
    <w:rsid w:val="004D1D02"/>
    <w:rsid w:val="004D1D64"/>
    <w:rsid w:val="004D5F0C"/>
    <w:rsid w:val="004D615C"/>
    <w:rsid w:val="004D749F"/>
    <w:rsid w:val="004D7B50"/>
    <w:rsid w:val="004D7BBB"/>
    <w:rsid w:val="004D7E45"/>
    <w:rsid w:val="004E05ED"/>
    <w:rsid w:val="004E0C04"/>
    <w:rsid w:val="004E0F52"/>
    <w:rsid w:val="004E131D"/>
    <w:rsid w:val="004E22F7"/>
    <w:rsid w:val="004E2740"/>
    <w:rsid w:val="004E3351"/>
    <w:rsid w:val="004E3DD5"/>
    <w:rsid w:val="004E46E3"/>
    <w:rsid w:val="004E5D86"/>
    <w:rsid w:val="004E6C04"/>
    <w:rsid w:val="004E6D88"/>
    <w:rsid w:val="004E7303"/>
    <w:rsid w:val="004F2BBC"/>
    <w:rsid w:val="004F30FC"/>
    <w:rsid w:val="004F3622"/>
    <w:rsid w:val="004F4FA0"/>
    <w:rsid w:val="004F588B"/>
    <w:rsid w:val="005015B6"/>
    <w:rsid w:val="00502AF8"/>
    <w:rsid w:val="00503247"/>
    <w:rsid w:val="00504351"/>
    <w:rsid w:val="00505EC5"/>
    <w:rsid w:val="0050788C"/>
    <w:rsid w:val="00507B2A"/>
    <w:rsid w:val="005110B0"/>
    <w:rsid w:val="005129FB"/>
    <w:rsid w:val="00513189"/>
    <w:rsid w:val="005133CB"/>
    <w:rsid w:val="00513986"/>
    <w:rsid w:val="005157A9"/>
    <w:rsid w:val="005166DE"/>
    <w:rsid w:val="00516B54"/>
    <w:rsid w:val="00521441"/>
    <w:rsid w:val="005219CB"/>
    <w:rsid w:val="00522081"/>
    <w:rsid w:val="00523581"/>
    <w:rsid w:val="00524DA2"/>
    <w:rsid w:val="00525C16"/>
    <w:rsid w:val="005260D5"/>
    <w:rsid w:val="005268E9"/>
    <w:rsid w:val="00526B43"/>
    <w:rsid w:val="00530A16"/>
    <w:rsid w:val="00530D33"/>
    <w:rsid w:val="00532026"/>
    <w:rsid w:val="00532780"/>
    <w:rsid w:val="005333CE"/>
    <w:rsid w:val="00534BE4"/>
    <w:rsid w:val="005365B3"/>
    <w:rsid w:val="00536B4F"/>
    <w:rsid w:val="00536FC6"/>
    <w:rsid w:val="00537FA8"/>
    <w:rsid w:val="005427A0"/>
    <w:rsid w:val="005433DD"/>
    <w:rsid w:val="00544F7C"/>
    <w:rsid w:val="005458E9"/>
    <w:rsid w:val="00545EF7"/>
    <w:rsid w:val="00547615"/>
    <w:rsid w:val="00547631"/>
    <w:rsid w:val="0055214C"/>
    <w:rsid w:val="005539E9"/>
    <w:rsid w:val="00555A4F"/>
    <w:rsid w:val="00557495"/>
    <w:rsid w:val="00557683"/>
    <w:rsid w:val="00560710"/>
    <w:rsid w:val="00561123"/>
    <w:rsid w:val="00562BF8"/>
    <w:rsid w:val="00562EED"/>
    <w:rsid w:val="005637EC"/>
    <w:rsid w:val="00564E7C"/>
    <w:rsid w:val="005650A2"/>
    <w:rsid w:val="00566B2B"/>
    <w:rsid w:val="005679A5"/>
    <w:rsid w:val="00567C28"/>
    <w:rsid w:val="00570D2B"/>
    <w:rsid w:val="00571A72"/>
    <w:rsid w:val="00571FBA"/>
    <w:rsid w:val="005724C5"/>
    <w:rsid w:val="005753C0"/>
    <w:rsid w:val="00575BA0"/>
    <w:rsid w:val="005804A4"/>
    <w:rsid w:val="0058176F"/>
    <w:rsid w:val="00581F5E"/>
    <w:rsid w:val="00582A10"/>
    <w:rsid w:val="00583AF1"/>
    <w:rsid w:val="00583DE7"/>
    <w:rsid w:val="005852F5"/>
    <w:rsid w:val="005865BF"/>
    <w:rsid w:val="00591437"/>
    <w:rsid w:val="00593D5D"/>
    <w:rsid w:val="00593EF6"/>
    <w:rsid w:val="005942DF"/>
    <w:rsid w:val="005948AD"/>
    <w:rsid w:val="00596C36"/>
    <w:rsid w:val="00597138"/>
    <w:rsid w:val="005979BC"/>
    <w:rsid w:val="005A0D0E"/>
    <w:rsid w:val="005A1645"/>
    <w:rsid w:val="005A4335"/>
    <w:rsid w:val="005A471F"/>
    <w:rsid w:val="005A576D"/>
    <w:rsid w:val="005A6DCA"/>
    <w:rsid w:val="005A78CD"/>
    <w:rsid w:val="005B0461"/>
    <w:rsid w:val="005B1BD8"/>
    <w:rsid w:val="005B3658"/>
    <w:rsid w:val="005B41F6"/>
    <w:rsid w:val="005B4B2E"/>
    <w:rsid w:val="005B566E"/>
    <w:rsid w:val="005B586D"/>
    <w:rsid w:val="005B62CA"/>
    <w:rsid w:val="005B6AE1"/>
    <w:rsid w:val="005B776E"/>
    <w:rsid w:val="005C2078"/>
    <w:rsid w:val="005C3997"/>
    <w:rsid w:val="005C3D13"/>
    <w:rsid w:val="005C58F6"/>
    <w:rsid w:val="005C5ED4"/>
    <w:rsid w:val="005C67D3"/>
    <w:rsid w:val="005C7EAE"/>
    <w:rsid w:val="005D3E1B"/>
    <w:rsid w:val="005D5C55"/>
    <w:rsid w:val="005D7E1F"/>
    <w:rsid w:val="005E01BC"/>
    <w:rsid w:val="005E27EB"/>
    <w:rsid w:val="005E43EE"/>
    <w:rsid w:val="005E4A02"/>
    <w:rsid w:val="005E4E1E"/>
    <w:rsid w:val="005E5F06"/>
    <w:rsid w:val="005E687A"/>
    <w:rsid w:val="005E7408"/>
    <w:rsid w:val="005E7A50"/>
    <w:rsid w:val="005F1E55"/>
    <w:rsid w:val="005F35AB"/>
    <w:rsid w:val="005F37B7"/>
    <w:rsid w:val="005F53FF"/>
    <w:rsid w:val="005F5479"/>
    <w:rsid w:val="005F794A"/>
    <w:rsid w:val="006002D2"/>
    <w:rsid w:val="00601430"/>
    <w:rsid w:val="00604890"/>
    <w:rsid w:val="00604A72"/>
    <w:rsid w:val="00605D81"/>
    <w:rsid w:val="00605DA9"/>
    <w:rsid w:val="00607993"/>
    <w:rsid w:val="00611BAC"/>
    <w:rsid w:val="00612207"/>
    <w:rsid w:val="0061221F"/>
    <w:rsid w:val="00612BE8"/>
    <w:rsid w:val="0061376F"/>
    <w:rsid w:val="00614465"/>
    <w:rsid w:val="00614A6C"/>
    <w:rsid w:val="00620FE7"/>
    <w:rsid w:val="00621C8F"/>
    <w:rsid w:val="00621F49"/>
    <w:rsid w:val="00622CB2"/>
    <w:rsid w:val="00623C83"/>
    <w:rsid w:val="00624F3C"/>
    <w:rsid w:val="00625794"/>
    <w:rsid w:val="00626284"/>
    <w:rsid w:val="00626CC1"/>
    <w:rsid w:val="00630B09"/>
    <w:rsid w:val="00630E03"/>
    <w:rsid w:val="006314BF"/>
    <w:rsid w:val="0063274F"/>
    <w:rsid w:val="00632E3F"/>
    <w:rsid w:val="00637835"/>
    <w:rsid w:val="00640E89"/>
    <w:rsid w:val="0064135A"/>
    <w:rsid w:val="0064250B"/>
    <w:rsid w:val="00642E01"/>
    <w:rsid w:val="0064339E"/>
    <w:rsid w:val="00643B73"/>
    <w:rsid w:val="00646E02"/>
    <w:rsid w:val="0065037C"/>
    <w:rsid w:val="006530A4"/>
    <w:rsid w:val="00657D9A"/>
    <w:rsid w:val="0066058F"/>
    <w:rsid w:val="00660D32"/>
    <w:rsid w:val="00661824"/>
    <w:rsid w:val="00662BFA"/>
    <w:rsid w:val="00664EC0"/>
    <w:rsid w:val="0066699A"/>
    <w:rsid w:val="0066734D"/>
    <w:rsid w:val="00671850"/>
    <w:rsid w:val="006720C0"/>
    <w:rsid w:val="006773B8"/>
    <w:rsid w:val="00681D24"/>
    <w:rsid w:val="006834E4"/>
    <w:rsid w:val="00690678"/>
    <w:rsid w:val="00691F96"/>
    <w:rsid w:val="00692007"/>
    <w:rsid w:val="006938FC"/>
    <w:rsid w:val="006940C5"/>
    <w:rsid w:val="006951E5"/>
    <w:rsid w:val="00695259"/>
    <w:rsid w:val="00695F4F"/>
    <w:rsid w:val="00697946"/>
    <w:rsid w:val="00697BCC"/>
    <w:rsid w:val="006A0D79"/>
    <w:rsid w:val="006A0F2C"/>
    <w:rsid w:val="006A1680"/>
    <w:rsid w:val="006A20B7"/>
    <w:rsid w:val="006A2886"/>
    <w:rsid w:val="006A2EAC"/>
    <w:rsid w:val="006A3DDC"/>
    <w:rsid w:val="006A42D4"/>
    <w:rsid w:val="006A57CC"/>
    <w:rsid w:val="006A64D8"/>
    <w:rsid w:val="006A7689"/>
    <w:rsid w:val="006A7F25"/>
    <w:rsid w:val="006B00C9"/>
    <w:rsid w:val="006B06A8"/>
    <w:rsid w:val="006B4BE2"/>
    <w:rsid w:val="006B55AC"/>
    <w:rsid w:val="006B62E9"/>
    <w:rsid w:val="006B7DB3"/>
    <w:rsid w:val="006C0BF4"/>
    <w:rsid w:val="006C3FE9"/>
    <w:rsid w:val="006C5854"/>
    <w:rsid w:val="006C68B1"/>
    <w:rsid w:val="006C7906"/>
    <w:rsid w:val="006D11BA"/>
    <w:rsid w:val="006D1979"/>
    <w:rsid w:val="006D2164"/>
    <w:rsid w:val="006D3554"/>
    <w:rsid w:val="006D444B"/>
    <w:rsid w:val="006D4B0C"/>
    <w:rsid w:val="006D52D3"/>
    <w:rsid w:val="006D7E71"/>
    <w:rsid w:val="006E0304"/>
    <w:rsid w:val="006E2D05"/>
    <w:rsid w:val="006E374F"/>
    <w:rsid w:val="006E457D"/>
    <w:rsid w:val="006E7052"/>
    <w:rsid w:val="006F3005"/>
    <w:rsid w:val="006F4980"/>
    <w:rsid w:val="006F5610"/>
    <w:rsid w:val="006F5AF6"/>
    <w:rsid w:val="006F72BD"/>
    <w:rsid w:val="006F7D50"/>
    <w:rsid w:val="00701879"/>
    <w:rsid w:val="00702EDE"/>
    <w:rsid w:val="00704DA2"/>
    <w:rsid w:val="007059BD"/>
    <w:rsid w:val="0070634E"/>
    <w:rsid w:val="00707467"/>
    <w:rsid w:val="00710C56"/>
    <w:rsid w:val="00710F86"/>
    <w:rsid w:val="00712D37"/>
    <w:rsid w:val="00721284"/>
    <w:rsid w:val="007222BA"/>
    <w:rsid w:val="00722770"/>
    <w:rsid w:val="00722CB1"/>
    <w:rsid w:val="00722D85"/>
    <w:rsid w:val="007230C2"/>
    <w:rsid w:val="00723AAB"/>
    <w:rsid w:val="00724AD9"/>
    <w:rsid w:val="00724E61"/>
    <w:rsid w:val="00724F08"/>
    <w:rsid w:val="00725DD5"/>
    <w:rsid w:val="007261C7"/>
    <w:rsid w:val="007264DE"/>
    <w:rsid w:val="00727230"/>
    <w:rsid w:val="00727794"/>
    <w:rsid w:val="00727CF6"/>
    <w:rsid w:val="00730290"/>
    <w:rsid w:val="00730772"/>
    <w:rsid w:val="00730C81"/>
    <w:rsid w:val="007312CD"/>
    <w:rsid w:val="00731F60"/>
    <w:rsid w:val="00732707"/>
    <w:rsid w:val="00732DF2"/>
    <w:rsid w:val="00733AFF"/>
    <w:rsid w:val="00733C31"/>
    <w:rsid w:val="0073421C"/>
    <w:rsid w:val="007345EF"/>
    <w:rsid w:val="007345F9"/>
    <w:rsid w:val="00735469"/>
    <w:rsid w:val="0073674E"/>
    <w:rsid w:val="00736B44"/>
    <w:rsid w:val="007375C8"/>
    <w:rsid w:val="00741B62"/>
    <w:rsid w:val="00742360"/>
    <w:rsid w:val="007426EA"/>
    <w:rsid w:val="00742CC1"/>
    <w:rsid w:val="007436AA"/>
    <w:rsid w:val="00743933"/>
    <w:rsid w:val="007459EA"/>
    <w:rsid w:val="007462B8"/>
    <w:rsid w:val="00746938"/>
    <w:rsid w:val="00746A13"/>
    <w:rsid w:val="00746AB2"/>
    <w:rsid w:val="00746DE0"/>
    <w:rsid w:val="00750319"/>
    <w:rsid w:val="00750F63"/>
    <w:rsid w:val="00751BFC"/>
    <w:rsid w:val="0075316E"/>
    <w:rsid w:val="00753416"/>
    <w:rsid w:val="0075480A"/>
    <w:rsid w:val="00756B9D"/>
    <w:rsid w:val="00757A52"/>
    <w:rsid w:val="00757E87"/>
    <w:rsid w:val="00761F87"/>
    <w:rsid w:val="00763E5F"/>
    <w:rsid w:val="00764779"/>
    <w:rsid w:val="0076501A"/>
    <w:rsid w:val="00766470"/>
    <w:rsid w:val="00766B47"/>
    <w:rsid w:val="00766B9C"/>
    <w:rsid w:val="007723B7"/>
    <w:rsid w:val="007724C4"/>
    <w:rsid w:val="007725C5"/>
    <w:rsid w:val="00773FD4"/>
    <w:rsid w:val="007746CB"/>
    <w:rsid w:val="0077766F"/>
    <w:rsid w:val="007779DA"/>
    <w:rsid w:val="00777DAA"/>
    <w:rsid w:val="0078089D"/>
    <w:rsid w:val="00781F17"/>
    <w:rsid w:val="00781F81"/>
    <w:rsid w:val="00782863"/>
    <w:rsid w:val="00783890"/>
    <w:rsid w:val="00784CA6"/>
    <w:rsid w:val="00785389"/>
    <w:rsid w:val="00786D99"/>
    <w:rsid w:val="007901E7"/>
    <w:rsid w:val="00791062"/>
    <w:rsid w:val="00791BEC"/>
    <w:rsid w:val="007929D8"/>
    <w:rsid w:val="00792E21"/>
    <w:rsid w:val="00793349"/>
    <w:rsid w:val="00793D9A"/>
    <w:rsid w:val="0079497D"/>
    <w:rsid w:val="007A090C"/>
    <w:rsid w:val="007A0958"/>
    <w:rsid w:val="007A17D7"/>
    <w:rsid w:val="007A1C39"/>
    <w:rsid w:val="007A2234"/>
    <w:rsid w:val="007A4A46"/>
    <w:rsid w:val="007A53E1"/>
    <w:rsid w:val="007A56BE"/>
    <w:rsid w:val="007A6734"/>
    <w:rsid w:val="007A78C0"/>
    <w:rsid w:val="007B0729"/>
    <w:rsid w:val="007B1201"/>
    <w:rsid w:val="007B252C"/>
    <w:rsid w:val="007B409E"/>
    <w:rsid w:val="007B45DB"/>
    <w:rsid w:val="007B4656"/>
    <w:rsid w:val="007B4E03"/>
    <w:rsid w:val="007B5A92"/>
    <w:rsid w:val="007B6B6F"/>
    <w:rsid w:val="007B7FA8"/>
    <w:rsid w:val="007C2C30"/>
    <w:rsid w:val="007C2F77"/>
    <w:rsid w:val="007C31DF"/>
    <w:rsid w:val="007C4EC1"/>
    <w:rsid w:val="007C5572"/>
    <w:rsid w:val="007C59DB"/>
    <w:rsid w:val="007C6B1B"/>
    <w:rsid w:val="007D03B6"/>
    <w:rsid w:val="007D2664"/>
    <w:rsid w:val="007D5365"/>
    <w:rsid w:val="007D5E12"/>
    <w:rsid w:val="007D6320"/>
    <w:rsid w:val="007D772E"/>
    <w:rsid w:val="007D7B5E"/>
    <w:rsid w:val="007E08A4"/>
    <w:rsid w:val="007E0FCB"/>
    <w:rsid w:val="007E242A"/>
    <w:rsid w:val="007E32A3"/>
    <w:rsid w:val="007F09CB"/>
    <w:rsid w:val="007F1D5E"/>
    <w:rsid w:val="007F3636"/>
    <w:rsid w:val="007F3F60"/>
    <w:rsid w:val="007F61A2"/>
    <w:rsid w:val="007F6F20"/>
    <w:rsid w:val="00800987"/>
    <w:rsid w:val="00801776"/>
    <w:rsid w:val="00801A3B"/>
    <w:rsid w:val="00801C49"/>
    <w:rsid w:val="00802A75"/>
    <w:rsid w:val="00802FD2"/>
    <w:rsid w:val="00805692"/>
    <w:rsid w:val="008056C2"/>
    <w:rsid w:val="00805705"/>
    <w:rsid w:val="00806B57"/>
    <w:rsid w:val="00811A4A"/>
    <w:rsid w:val="0081253C"/>
    <w:rsid w:val="00812651"/>
    <w:rsid w:val="0081285F"/>
    <w:rsid w:val="0081337E"/>
    <w:rsid w:val="008136EB"/>
    <w:rsid w:val="008142E0"/>
    <w:rsid w:val="008159C3"/>
    <w:rsid w:val="00815A1E"/>
    <w:rsid w:val="00816A09"/>
    <w:rsid w:val="00816AEA"/>
    <w:rsid w:val="00820D54"/>
    <w:rsid w:val="008232B0"/>
    <w:rsid w:val="00823D23"/>
    <w:rsid w:val="0082409F"/>
    <w:rsid w:val="008240E6"/>
    <w:rsid w:val="0082432D"/>
    <w:rsid w:val="008247CF"/>
    <w:rsid w:val="00824905"/>
    <w:rsid w:val="008274F1"/>
    <w:rsid w:val="008306B4"/>
    <w:rsid w:val="008326D2"/>
    <w:rsid w:val="00832B17"/>
    <w:rsid w:val="00833557"/>
    <w:rsid w:val="008365F3"/>
    <w:rsid w:val="0083704F"/>
    <w:rsid w:val="00837FB4"/>
    <w:rsid w:val="00841009"/>
    <w:rsid w:val="008428A3"/>
    <w:rsid w:val="00843A18"/>
    <w:rsid w:val="00844614"/>
    <w:rsid w:val="0084556F"/>
    <w:rsid w:val="00847264"/>
    <w:rsid w:val="0085102A"/>
    <w:rsid w:val="0085207A"/>
    <w:rsid w:val="00855822"/>
    <w:rsid w:val="0086061B"/>
    <w:rsid w:val="00860CA8"/>
    <w:rsid w:val="008623FC"/>
    <w:rsid w:val="00862A34"/>
    <w:rsid w:val="008652D6"/>
    <w:rsid w:val="00865CE5"/>
    <w:rsid w:val="00867810"/>
    <w:rsid w:val="00873520"/>
    <w:rsid w:val="008747E8"/>
    <w:rsid w:val="00874CD8"/>
    <w:rsid w:val="008765F2"/>
    <w:rsid w:val="00876A96"/>
    <w:rsid w:val="00876D68"/>
    <w:rsid w:val="008808E7"/>
    <w:rsid w:val="00880B8D"/>
    <w:rsid w:val="008812B6"/>
    <w:rsid w:val="008812CD"/>
    <w:rsid w:val="00881AF4"/>
    <w:rsid w:val="00884FA3"/>
    <w:rsid w:val="0089117F"/>
    <w:rsid w:val="008933F4"/>
    <w:rsid w:val="0089444E"/>
    <w:rsid w:val="00894A9B"/>
    <w:rsid w:val="0089532B"/>
    <w:rsid w:val="008964D9"/>
    <w:rsid w:val="008976B9"/>
    <w:rsid w:val="008A2301"/>
    <w:rsid w:val="008A265E"/>
    <w:rsid w:val="008A2E24"/>
    <w:rsid w:val="008A331D"/>
    <w:rsid w:val="008A44DA"/>
    <w:rsid w:val="008A4871"/>
    <w:rsid w:val="008A59DB"/>
    <w:rsid w:val="008B1768"/>
    <w:rsid w:val="008B200B"/>
    <w:rsid w:val="008B38C1"/>
    <w:rsid w:val="008B44C8"/>
    <w:rsid w:val="008B6501"/>
    <w:rsid w:val="008C1407"/>
    <w:rsid w:val="008C1F77"/>
    <w:rsid w:val="008C22D3"/>
    <w:rsid w:val="008C6D56"/>
    <w:rsid w:val="008C6DC8"/>
    <w:rsid w:val="008C7096"/>
    <w:rsid w:val="008C7987"/>
    <w:rsid w:val="008D0C5D"/>
    <w:rsid w:val="008D2668"/>
    <w:rsid w:val="008D7B9B"/>
    <w:rsid w:val="008E11E1"/>
    <w:rsid w:val="008E1BFF"/>
    <w:rsid w:val="008E3100"/>
    <w:rsid w:val="008E51A6"/>
    <w:rsid w:val="008E53BF"/>
    <w:rsid w:val="008E6150"/>
    <w:rsid w:val="008E6B6C"/>
    <w:rsid w:val="008E70EF"/>
    <w:rsid w:val="008E7352"/>
    <w:rsid w:val="008F0C77"/>
    <w:rsid w:val="008F0FAD"/>
    <w:rsid w:val="008F2454"/>
    <w:rsid w:val="008F4077"/>
    <w:rsid w:val="008F533D"/>
    <w:rsid w:val="008F53CE"/>
    <w:rsid w:val="008F644E"/>
    <w:rsid w:val="008F6725"/>
    <w:rsid w:val="008F7337"/>
    <w:rsid w:val="00900C40"/>
    <w:rsid w:val="00900EDA"/>
    <w:rsid w:val="00903ED3"/>
    <w:rsid w:val="009041A2"/>
    <w:rsid w:val="00904F83"/>
    <w:rsid w:val="00905820"/>
    <w:rsid w:val="0090629D"/>
    <w:rsid w:val="0090640A"/>
    <w:rsid w:val="009075D4"/>
    <w:rsid w:val="00910EA6"/>
    <w:rsid w:val="00913138"/>
    <w:rsid w:val="009140FF"/>
    <w:rsid w:val="00914D3E"/>
    <w:rsid w:val="009155C7"/>
    <w:rsid w:val="00917040"/>
    <w:rsid w:val="0091736C"/>
    <w:rsid w:val="009206F4"/>
    <w:rsid w:val="00921237"/>
    <w:rsid w:val="0092270A"/>
    <w:rsid w:val="00922AD1"/>
    <w:rsid w:val="00925A1E"/>
    <w:rsid w:val="00930FD8"/>
    <w:rsid w:val="0093459E"/>
    <w:rsid w:val="009348FF"/>
    <w:rsid w:val="009349C1"/>
    <w:rsid w:val="00935D55"/>
    <w:rsid w:val="00936887"/>
    <w:rsid w:val="0093766E"/>
    <w:rsid w:val="0094130E"/>
    <w:rsid w:val="009422BE"/>
    <w:rsid w:val="00945D3F"/>
    <w:rsid w:val="0094607F"/>
    <w:rsid w:val="00947E61"/>
    <w:rsid w:val="00950414"/>
    <w:rsid w:val="009508A1"/>
    <w:rsid w:val="00950A86"/>
    <w:rsid w:val="00950ADE"/>
    <w:rsid w:val="00950C33"/>
    <w:rsid w:val="00951938"/>
    <w:rsid w:val="009551B3"/>
    <w:rsid w:val="00955355"/>
    <w:rsid w:val="00955BF7"/>
    <w:rsid w:val="00956AEF"/>
    <w:rsid w:val="009601DB"/>
    <w:rsid w:val="00961F73"/>
    <w:rsid w:val="00962CF5"/>
    <w:rsid w:val="00963EB1"/>
    <w:rsid w:val="00965273"/>
    <w:rsid w:val="00965BDA"/>
    <w:rsid w:val="009704CD"/>
    <w:rsid w:val="0097118A"/>
    <w:rsid w:val="00971FDF"/>
    <w:rsid w:val="00974FBB"/>
    <w:rsid w:val="00976094"/>
    <w:rsid w:val="00976F7B"/>
    <w:rsid w:val="00981640"/>
    <w:rsid w:val="00981F4A"/>
    <w:rsid w:val="00983E85"/>
    <w:rsid w:val="009851A2"/>
    <w:rsid w:val="00987349"/>
    <w:rsid w:val="009902E4"/>
    <w:rsid w:val="009914B7"/>
    <w:rsid w:val="00991F95"/>
    <w:rsid w:val="0099210F"/>
    <w:rsid w:val="0099228B"/>
    <w:rsid w:val="00994685"/>
    <w:rsid w:val="009954A4"/>
    <w:rsid w:val="0099619B"/>
    <w:rsid w:val="0099703F"/>
    <w:rsid w:val="009A0BC5"/>
    <w:rsid w:val="009A0EB9"/>
    <w:rsid w:val="009A1FFB"/>
    <w:rsid w:val="009A2D67"/>
    <w:rsid w:val="009A6549"/>
    <w:rsid w:val="009A6859"/>
    <w:rsid w:val="009A6968"/>
    <w:rsid w:val="009A71BD"/>
    <w:rsid w:val="009B15D5"/>
    <w:rsid w:val="009B2DBB"/>
    <w:rsid w:val="009B4A33"/>
    <w:rsid w:val="009B4C4F"/>
    <w:rsid w:val="009B4D6D"/>
    <w:rsid w:val="009B4EF6"/>
    <w:rsid w:val="009B5AB3"/>
    <w:rsid w:val="009B5EA4"/>
    <w:rsid w:val="009C14B0"/>
    <w:rsid w:val="009C1A49"/>
    <w:rsid w:val="009C2AF3"/>
    <w:rsid w:val="009C352E"/>
    <w:rsid w:val="009C50A5"/>
    <w:rsid w:val="009C5231"/>
    <w:rsid w:val="009D0AE5"/>
    <w:rsid w:val="009D103B"/>
    <w:rsid w:val="009D2716"/>
    <w:rsid w:val="009D29D3"/>
    <w:rsid w:val="009D2ACE"/>
    <w:rsid w:val="009D3CBA"/>
    <w:rsid w:val="009D5A93"/>
    <w:rsid w:val="009E24A0"/>
    <w:rsid w:val="009E2E50"/>
    <w:rsid w:val="009E31B7"/>
    <w:rsid w:val="009E36E1"/>
    <w:rsid w:val="009E3C44"/>
    <w:rsid w:val="009E3F83"/>
    <w:rsid w:val="009E45C8"/>
    <w:rsid w:val="009E6B65"/>
    <w:rsid w:val="009F09FB"/>
    <w:rsid w:val="009F1EE3"/>
    <w:rsid w:val="009F2A8E"/>
    <w:rsid w:val="009F3A82"/>
    <w:rsid w:val="009F3E5A"/>
    <w:rsid w:val="009F508F"/>
    <w:rsid w:val="009F5620"/>
    <w:rsid w:val="009F6C86"/>
    <w:rsid w:val="009F779D"/>
    <w:rsid w:val="00A01025"/>
    <w:rsid w:val="00A01803"/>
    <w:rsid w:val="00A02095"/>
    <w:rsid w:val="00A04B94"/>
    <w:rsid w:val="00A05325"/>
    <w:rsid w:val="00A0595F"/>
    <w:rsid w:val="00A0628E"/>
    <w:rsid w:val="00A068B5"/>
    <w:rsid w:val="00A073B0"/>
    <w:rsid w:val="00A10E1A"/>
    <w:rsid w:val="00A11C89"/>
    <w:rsid w:val="00A12B42"/>
    <w:rsid w:val="00A14132"/>
    <w:rsid w:val="00A14882"/>
    <w:rsid w:val="00A148BA"/>
    <w:rsid w:val="00A15F46"/>
    <w:rsid w:val="00A17BBF"/>
    <w:rsid w:val="00A17E2B"/>
    <w:rsid w:val="00A204E7"/>
    <w:rsid w:val="00A211B5"/>
    <w:rsid w:val="00A22018"/>
    <w:rsid w:val="00A22367"/>
    <w:rsid w:val="00A241B4"/>
    <w:rsid w:val="00A24B7B"/>
    <w:rsid w:val="00A25EE3"/>
    <w:rsid w:val="00A26CD7"/>
    <w:rsid w:val="00A277BA"/>
    <w:rsid w:val="00A27B00"/>
    <w:rsid w:val="00A31BA5"/>
    <w:rsid w:val="00A32671"/>
    <w:rsid w:val="00A3362F"/>
    <w:rsid w:val="00A33B39"/>
    <w:rsid w:val="00A33C61"/>
    <w:rsid w:val="00A37988"/>
    <w:rsid w:val="00A37B5D"/>
    <w:rsid w:val="00A37EF9"/>
    <w:rsid w:val="00A401F1"/>
    <w:rsid w:val="00A4233F"/>
    <w:rsid w:val="00A445D3"/>
    <w:rsid w:val="00A45040"/>
    <w:rsid w:val="00A45673"/>
    <w:rsid w:val="00A45933"/>
    <w:rsid w:val="00A472BE"/>
    <w:rsid w:val="00A50585"/>
    <w:rsid w:val="00A52AA4"/>
    <w:rsid w:val="00A542EB"/>
    <w:rsid w:val="00A544ED"/>
    <w:rsid w:val="00A548F7"/>
    <w:rsid w:val="00A562A6"/>
    <w:rsid w:val="00A565EF"/>
    <w:rsid w:val="00A60F6E"/>
    <w:rsid w:val="00A622B5"/>
    <w:rsid w:val="00A623BC"/>
    <w:rsid w:val="00A63970"/>
    <w:rsid w:val="00A645A1"/>
    <w:rsid w:val="00A66049"/>
    <w:rsid w:val="00A6680F"/>
    <w:rsid w:val="00A67334"/>
    <w:rsid w:val="00A7009E"/>
    <w:rsid w:val="00A72B0F"/>
    <w:rsid w:val="00A75803"/>
    <w:rsid w:val="00A76F01"/>
    <w:rsid w:val="00A802F6"/>
    <w:rsid w:val="00A819CD"/>
    <w:rsid w:val="00A82103"/>
    <w:rsid w:val="00A82670"/>
    <w:rsid w:val="00A841AD"/>
    <w:rsid w:val="00A841E6"/>
    <w:rsid w:val="00A8441D"/>
    <w:rsid w:val="00A8461C"/>
    <w:rsid w:val="00A852DB"/>
    <w:rsid w:val="00A85C40"/>
    <w:rsid w:val="00A869AB"/>
    <w:rsid w:val="00A8706C"/>
    <w:rsid w:val="00A87193"/>
    <w:rsid w:val="00A87386"/>
    <w:rsid w:val="00A914FE"/>
    <w:rsid w:val="00A91BF8"/>
    <w:rsid w:val="00A94C4B"/>
    <w:rsid w:val="00A9509B"/>
    <w:rsid w:val="00AA0391"/>
    <w:rsid w:val="00AA15B1"/>
    <w:rsid w:val="00AA1783"/>
    <w:rsid w:val="00AA2727"/>
    <w:rsid w:val="00AA3379"/>
    <w:rsid w:val="00AA3B83"/>
    <w:rsid w:val="00AA593C"/>
    <w:rsid w:val="00AA7E76"/>
    <w:rsid w:val="00AB05D1"/>
    <w:rsid w:val="00AB1E27"/>
    <w:rsid w:val="00AB39E2"/>
    <w:rsid w:val="00AB439E"/>
    <w:rsid w:val="00AB5712"/>
    <w:rsid w:val="00AB5922"/>
    <w:rsid w:val="00AB5D31"/>
    <w:rsid w:val="00AC125A"/>
    <w:rsid w:val="00AC13FD"/>
    <w:rsid w:val="00AC192E"/>
    <w:rsid w:val="00AC194F"/>
    <w:rsid w:val="00AC2B20"/>
    <w:rsid w:val="00AC3969"/>
    <w:rsid w:val="00AC552F"/>
    <w:rsid w:val="00AC59DD"/>
    <w:rsid w:val="00AC7000"/>
    <w:rsid w:val="00AD03D1"/>
    <w:rsid w:val="00AD2A45"/>
    <w:rsid w:val="00AD2BE2"/>
    <w:rsid w:val="00AD2E78"/>
    <w:rsid w:val="00AD34F5"/>
    <w:rsid w:val="00AD466A"/>
    <w:rsid w:val="00AD547C"/>
    <w:rsid w:val="00AD6474"/>
    <w:rsid w:val="00AD71BF"/>
    <w:rsid w:val="00AE31CA"/>
    <w:rsid w:val="00AE3AE9"/>
    <w:rsid w:val="00AE48BB"/>
    <w:rsid w:val="00AE4B3C"/>
    <w:rsid w:val="00AE4C52"/>
    <w:rsid w:val="00AF059C"/>
    <w:rsid w:val="00AF126D"/>
    <w:rsid w:val="00AF1C09"/>
    <w:rsid w:val="00AF1EDD"/>
    <w:rsid w:val="00AF354B"/>
    <w:rsid w:val="00AF3911"/>
    <w:rsid w:val="00AF3CC5"/>
    <w:rsid w:val="00AF4A93"/>
    <w:rsid w:val="00AF539B"/>
    <w:rsid w:val="00AF6067"/>
    <w:rsid w:val="00B02768"/>
    <w:rsid w:val="00B036D7"/>
    <w:rsid w:val="00B0370E"/>
    <w:rsid w:val="00B041BD"/>
    <w:rsid w:val="00B05876"/>
    <w:rsid w:val="00B069A0"/>
    <w:rsid w:val="00B10EC9"/>
    <w:rsid w:val="00B11D38"/>
    <w:rsid w:val="00B1257C"/>
    <w:rsid w:val="00B151C4"/>
    <w:rsid w:val="00B1734A"/>
    <w:rsid w:val="00B17C0E"/>
    <w:rsid w:val="00B200B4"/>
    <w:rsid w:val="00B202AB"/>
    <w:rsid w:val="00B21306"/>
    <w:rsid w:val="00B21AD4"/>
    <w:rsid w:val="00B23E43"/>
    <w:rsid w:val="00B24BA5"/>
    <w:rsid w:val="00B254CE"/>
    <w:rsid w:val="00B25BCD"/>
    <w:rsid w:val="00B31DB1"/>
    <w:rsid w:val="00B322BE"/>
    <w:rsid w:val="00B3247E"/>
    <w:rsid w:val="00B333EE"/>
    <w:rsid w:val="00B33742"/>
    <w:rsid w:val="00B338EE"/>
    <w:rsid w:val="00B34FC2"/>
    <w:rsid w:val="00B36DAB"/>
    <w:rsid w:val="00B37D5E"/>
    <w:rsid w:val="00B40FAD"/>
    <w:rsid w:val="00B411C0"/>
    <w:rsid w:val="00B41F06"/>
    <w:rsid w:val="00B43B02"/>
    <w:rsid w:val="00B44BDD"/>
    <w:rsid w:val="00B44FD8"/>
    <w:rsid w:val="00B45737"/>
    <w:rsid w:val="00B45CE0"/>
    <w:rsid w:val="00B46A63"/>
    <w:rsid w:val="00B471BC"/>
    <w:rsid w:val="00B4740A"/>
    <w:rsid w:val="00B50287"/>
    <w:rsid w:val="00B5067A"/>
    <w:rsid w:val="00B50B81"/>
    <w:rsid w:val="00B50DD6"/>
    <w:rsid w:val="00B52749"/>
    <w:rsid w:val="00B53CB8"/>
    <w:rsid w:val="00B54F25"/>
    <w:rsid w:val="00B55BD2"/>
    <w:rsid w:val="00B5660A"/>
    <w:rsid w:val="00B6042E"/>
    <w:rsid w:val="00B60F8B"/>
    <w:rsid w:val="00B614A3"/>
    <w:rsid w:val="00B625E9"/>
    <w:rsid w:val="00B64E26"/>
    <w:rsid w:val="00B65622"/>
    <w:rsid w:val="00B65E74"/>
    <w:rsid w:val="00B660AC"/>
    <w:rsid w:val="00B66276"/>
    <w:rsid w:val="00B67395"/>
    <w:rsid w:val="00B70210"/>
    <w:rsid w:val="00B71433"/>
    <w:rsid w:val="00B72EC2"/>
    <w:rsid w:val="00B72EF3"/>
    <w:rsid w:val="00B81CBD"/>
    <w:rsid w:val="00B82927"/>
    <w:rsid w:val="00B83BF7"/>
    <w:rsid w:val="00B84074"/>
    <w:rsid w:val="00B85198"/>
    <w:rsid w:val="00B869DC"/>
    <w:rsid w:val="00B876E8"/>
    <w:rsid w:val="00B87A37"/>
    <w:rsid w:val="00B907D7"/>
    <w:rsid w:val="00B90923"/>
    <w:rsid w:val="00B918C0"/>
    <w:rsid w:val="00B93797"/>
    <w:rsid w:val="00B9436C"/>
    <w:rsid w:val="00B9444E"/>
    <w:rsid w:val="00BA0A71"/>
    <w:rsid w:val="00BA1B22"/>
    <w:rsid w:val="00BA28FF"/>
    <w:rsid w:val="00BA35BE"/>
    <w:rsid w:val="00BA3B3D"/>
    <w:rsid w:val="00BA5A38"/>
    <w:rsid w:val="00BA5D2C"/>
    <w:rsid w:val="00BA7405"/>
    <w:rsid w:val="00BB0DDF"/>
    <w:rsid w:val="00BB1FA9"/>
    <w:rsid w:val="00BB7A60"/>
    <w:rsid w:val="00BC0467"/>
    <w:rsid w:val="00BC0B2E"/>
    <w:rsid w:val="00BC24CA"/>
    <w:rsid w:val="00BC3382"/>
    <w:rsid w:val="00BC34DB"/>
    <w:rsid w:val="00BC4B83"/>
    <w:rsid w:val="00BC4E08"/>
    <w:rsid w:val="00BD121E"/>
    <w:rsid w:val="00BD1DD4"/>
    <w:rsid w:val="00BD3778"/>
    <w:rsid w:val="00BD57E4"/>
    <w:rsid w:val="00BD5FE7"/>
    <w:rsid w:val="00BD7892"/>
    <w:rsid w:val="00BE1452"/>
    <w:rsid w:val="00BE1738"/>
    <w:rsid w:val="00BE275B"/>
    <w:rsid w:val="00BE29A4"/>
    <w:rsid w:val="00BE2D93"/>
    <w:rsid w:val="00BE40E6"/>
    <w:rsid w:val="00BE5CBF"/>
    <w:rsid w:val="00BE62C4"/>
    <w:rsid w:val="00BE7A9B"/>
    <w:rsid w:val="00BF38BB"/>
    <w:rsid w:val="00BF5696"/>
    <w:rsid w:val="00BF5E25"/>
    <w:rsid w:val="00BF62C0"/>
    <w:rsid w:val="00C0009B"/>
    <w:rsid w:val="00C0017D"/>
    <w:rsid w:val="00C02806"/>
    <w:rsid w:val="00C040C5"/>
    <w:rsid w:val="00C04E90"/>
    <w:rsid w:val="00C05417"/>
    <w:rsid w:val="00C07047"/>
    <w:rsid w:val="00C07363"/>
    <w:rsid w:val="00C07B3D"/>
    <w:rsid w:val="00C07F67"/>
    <w:rsid w:val="00C10807"/>
    <w:rsid w:val="00C15A6B"/>
    <w:rsid w:val="00C209D4"/>
    <w:rsid w:val="00C20F22"/>
    <w:rsid w:val="00C216B2"/>
    <w:rsid w:val="00C21741"/>
    <w:rsid w:val="00C245C6"/>
    <w:rsid w:val="00C25440"/>
    <w:rsid w:val="00C2701B"/>
    <w:rsid w:val="00C277F5"/>
    <w:rsid w:val="00C30E1A"/>
    <w:rsid w:val="00C326F2"/>
    <w:rsid w:val="00C32781"/>
    <w:rsid w:val="00C32BCA"/>
    <w:rsid w:val="00C32E1B"/>
    <w:rsid w:val="00C33551"/>
    <w:rsid w:val="00C34981"/>
    <w:rsid w:val="00C34E3A"/>
    <w:rsid w:val="00C369FD"/>
    <w:rsid w:val="00C36F42"/>
    <w:rsid w:val="00C37888"/>
    <w:rsid w:val="00C37967"/>
    <w:rsid w:val="00C37EA3"/>
    <w:rsid w:val="00C403FD"/>
    <w:rsid w:val="00C41066"/>
    <w:rsid w:val="00C42B87"/>
    <w:rsid w:val="00C43AE9"/>
    <w:rsid w:val="00C43B60"/>
    <w:rsid w:val="00C46047"/>
    <w:rsid w:val="00C467B0"/>
    <w:rsid w:val="00C46D93"/>
    <w:rsid w:val="00C50627"/>
    <w:rsid w:val="00C518D7"/>
    <w:rsid w:val="00C51906"/>
    <w:rsid w:val="00C5230D"/>
    <w:rsid w:val="00C531BF"/>
    <w:rsid w:val="00C54673"/>
    <w:rsid w:val="00C570D9"/>
    <w:rsid w:val="00C612AC"/>
    <w:rsid w:val="00C6136F"/>
    <w:rsid w:val="00C62473"/>
    <w:rsid w:val="00C624A5"/>
    <w:rsid w:val="00C634E1"/>
    <w:rsid w:val="00C63FD8"/>
    <w:rsid w:val="00C6414D"/>
    <w:rsid w:val="00C6495B"/>
    <w:rsid w:val="00C658DB"/>
    <w:rsid w:val="00C706DC"/>
    <w:rsid w:val="00C70936"/>
    <w:rsid w:val="00C7299F"/>
    <w:rsid w:val="00C73888"/>
    <w:rsid w:val="00C73D24"/>
    <w:rsid w:val="00C74D59"/>
    <w:rsid w:val="00C757B2"/>
    <w:rsid w:val="00C757D2"/>
    <w:rsid w:val="00C765D1"/>
    <w:rsid w:val="00C82221"/>
    <w:rsid w:val="00C826AF"/>
    <w:rsid w:val="00C83F86"/>
    <w:rsid w:val="00C84DFA"/>
    <w:rsid w:val="00C85877"/>
    <w:rsid w:val="00C85DB2"/>
    <w:rsid w:val="00C86D3E"/>
    <w:rsid w:val="00C87973"/>
    <w:rsid w:val="00C9183D"/>
    <w:rsid w:val="00C918EF"/>
    <w:rsid w:val="00C92F2E"/>
    <w:rsid w:val="00C9591D"/>
    <w:rsid w:val="00C96527"/>
    <w:rsid w:val="00C96E44"/>
    <w:rsid w:val="00C974B7"/>
    <w:rsid w:val="00C9762A"/>
    <w:rsid w:val="00CA33F3"/>
    <w:rsid w:val="00CA42E1"/>
    <w:rsid w:val="00CB0879"/>
    <w:rsid w:val="00CB2769"/>
    <w:rsid w:val="00CB4D0A"/>
    <w:rsid w:val="00CB536E"/>
    <w:rsid w:val="00CB6499"/>
    <w:rsid w:val="00CB6E66"/>
    <w:rsid w:val="00CC29BD"/>
    <w:rsid w:val="00CC3F11"/>
    <w:rsid w:val="00CC3F14"/>
    <w:rsid w:val="00CC436C"/>
    <w:rsid w:val="00CC4973"/>
    <w:rsid w:val="00CC4D8E"/>
    <w:rsid w:val="00CC5E7A"/>
    <w:rsid w:val="00CC6D1F"/>
    <w:rsid w:val="00CC7E29"/>
    <w:rsid w:val="00CD054A"/>
    <w:rsid w:val="00CD0AA4"/>
    <w:rsid w:val="00CD0FA2"/>
    <w:rsid w:val="00CD225E"/>
    <w:rsid w:val="00CD38DC"/>
    <w:rsid w:val="00CD47C5"/>
    <w:rsid w:val="00CD5267"/>
    <w:rsid w:val="00CE0F7F"/>
    <w:rsid w:val="00CE1939"/>
    <w:rsid w:val="00CE222D"/>
    <w:rsid w:val="00CE2BFA"/>
    <w:rsid w:val="00CE3AFA"/>
    <w:rsid w:val="00CE6F00"/>
    <w:rsid w:val="00CE744B"/>
    <w:rsid w:val="00CE76C4"/>
    <w:rsid w:val="00CF02FD"/>
    <w:rsid w:val="00CF0F67"/>
    <w:rsid w:val="00CF15B4"/>
    <w:rsid w:val="00CF380A"/>
    <w:rsid w:val="00CF4421"/>
    <w:rsid w:val="00CF491F"/>
    <w:rsid w:val="00CF4A04"/>
    <w:rsid w:val="00CF53C5"/>
    <w:rsid w:val="00CF5B81"/>
    <w:rsid w:val="00CF697F"/>
    <w:rsid w:val="00D0071F"/>
    <w:rsid w:val="00D00BAB"/>
    <w:rsid w:val="00D00CB1"/>
    <w:rsid w:val="00D0202A"/>
    <w:rsid w:val="00D033B4"/>
    <w:rsid w:val="00D03DC8"/>
    <w:rsid w:val="00D07FC4"/>
    <w:rsid w:val="00D1150C"/>
    <w:rsid w:val="00D1203B"/>
    <w:rsid w:val="00D12F99"/>
    <w:rsid w:val="00D1487E"/>
    <w:rsid w:val="00D160E9"/>
    <w:rsid w:val="00D164AF"/>
    <w:rsid w:val="00D169A2"/>
    <w:rsid w:val="00D177FC"/>
    <w:rsid w:val="00D20BCB"/>
    <w:rsid w:val="00D20D6A"/>
    <w:rsid w:val="00D218EF"/>
    <w:rsid w:val="00D24AA5"/>
    <w:rsid w:val="00D25013"/>
    <w:rsid w:val="00D25D04"/>
    <w:rsid w:val="00D266E9"/>
    <w:rsid w:val="00D26857"/>
    <w:rsid w:val="00D2718E"/>
    <w:rsid w:val="00D304B3"/>
    <w:rsid w:val="00D30954"/>
    <w:rsid w:val="00D31D1E"/>
    <w:rsid w:val="00D323D9"/>
    <w:rsid w:val="00D34317"/>
    <w:rsid w:val="00D35649"/>
    <w:rsid w:val="00D35BF1"/>
    <w:rsid w:val="00D40BF1"/>
    <w:rsid w:val="00D40F90"/>
    <w:rsid w:val="00D428EC"/>
    <w:rsid w:val="00D44DFC"/>
    <w:rsid w:val="00D45E3D"/>
    <w:rsid w:val="00D461A6"/>
    <w:rsid w:val="00D50EDC"/>
    <w:rsid w:val="00D511B1"/>
    <w:rsid w:val="00D523B0"/>
    <w:rsid w:val="00D53184"/>
    <w:rsid w:val="00D543C8"/>
    <w:rsid w:val="00D55260"/>
    <w:rsid w:val="00D55311"/>
    <w:rsid w:val="00D602E5"/>
    <w:rsid w:val="00D60313"/>
    <w:rsid w:val="00D60518"/>
    <w:rsid w:val="00D6147D"/>
    <w:rsid w:val="00D61772"/>
    <w:rsid w:val="00D61960"/>
    <w:rsid w:val="00D619E2"/>
    <w:rsid w:val="00D61FEF"/>
    <w:rsid w:val="00D623E8"/>
    <w:rsid w:val="00D6302A"/>
    <w:rsid w:val="00D651C7"/>
    <w:rsid w:val="00D708CC"/>
    <w:rsid w:val="00D70EB9"/>
    <w:rsid w:val="00D72E57"/>
    <w:rsid w:val="00D73262"/>
    <w:rsid w:val="00D749E7"/>
    <w:rsid w:val="00D76D92"/>
    <w:rsid w:val="00D77273"/>
    <w:rsid w:val="00D7788F"/>
    <w:rsid w:val="00D77900"/>
    <w:rsid w:val="00D80BF0"/>
    <w:rsid w:val="00D81A16"/>
    <w:rsid w:val="00D83188"/>
    <w:rsid w:val="00D8332A"/>
    <w:rsid w:val="00D85BB6"/>
    <w:rsid w:val="00D85F4F"/>
    <w:rsid w:val="00D86C31"/>
    <w:rsid w:val="00D87036"/>
    <w:rsid w:val="00D87418"/>
    <w:rsid w:val="00D87BA3"/>
    <w:rsid w:val="00D9010A"/>
    <w:rsid w:val="00D9029F"/>
    <w:rsid w:val="00D9228D"/>
    <w:rsid w:val="00D923B2"/>
    <w:rsid w:val="00D93D1E"/>
    <w:rsid w:val="00D9490E"/>
    <w:rsid w:val="00D953E0"/>
    <w:rsid w:val="00D95B24"/>
    <w:rsid w:val="00DA0512"/>
    <w:rsid w:val="00DA0DCC"/>
    <w:rsid w:val="00DA229B"/>
    <w:rsid w:val="00DA3821"/>
    <w:rsid w:val="00DA3A1B"/>
    <w:rsid w:val="00DA3E43"/>
    <w:rsid w:val="00DA3F4B"/>
    <w:rsid w:val="00DA440E"/>
    <w:rsid w:val="00DA61B7"/>
    <w:rsid w:val="00DA636B"/>
    <w:rsid w:val="00DA7E0D"/>
    <w:rsid w:val="00DB1D70"/>
    <w:rsid w:val="00DB2C0F"/>
    <w:rsid w:val="00DB63C1"/>
    <w:rsid w:val="00DB6495"/>
    <w:rsid w:val="00DC0818"/>
    <w:rsid w:val="00DC14C8"/>
    <w:rsid w:val="00DC1E65"/>
    <w:rsid w:val="00DC2B41"/>
    <w:rsid w:val="00DC42DA"/>
    <w:rsid w:val="00DC4EED"/>
    <w:rsid w:val="00DC560C"/>
    <w:rsid w:val="00DC5D2E"/>
    <w:rsid w:val="00DC6380"/>
    <w:rsid w:val="00DC6D43"/>
    <w:rsid w:val="00DC770D"/>
    <w:rsid w:val="00DD1A46"/>
    <w:rsid w:val="00DD2BDB"/>
    <w:rsid w:val="00DD3279"/>
    <w:rsid w:val="00DD3CD3"/>
    <w:rsid w:val="00DD46FA"/>
    <w:rsid w:val="00DD4958"/>
    <w:rsid w:val="00DD4D2B"/>
    <w:rsid w:val="00DD59A7"/>
    <w:rsid w:val="00DE0E22"/>
    <w:rsid w:val="00DE104F"/>
    <w:rsid w:val="00DE3E6F"/>
    <w:rsid w:val="00DE4046"/>
    <w:rsid w:val="00DE4D7B"/>
    <w:rsid w:val="00DE6789"/>
    <w:rsid w:val="00DE6FD7"/>
    <w:rsid w:val="00DE71EF"/>
    <w:rsid w:val="00DE7672"/>
    <w:rsid w:val="00DF0AAC"/>
    <w:rsid w:val="00DF2210"/>
    <w:rsid w:val="00DF395E"/>
    <w:rsid w:val="00DF5305"/>
    <w:rsid w:val="00DF5AB7"/>
    <w:rsid w:val="00DF6610"/>
    <w:rsid w:val="00DF6E63"/>
    <w:rsid w:val="00DF7752"/>
    <w:rsid w:val="00DF7909"/>
    <w:rsid w:val="00DF79D8"/>
    <w:rsid w:val="00E002BA"/>
    <w:rsid w:val="00E055AE"/>
    <w:rsid w:val="00E058B1"/>
    <w:rsid w:val="00E06920"/>
    <w:rsid w:val="00E06D65"/>
    <w:rsid w:val="00E07A77"/>
    <w:rsid w:val="00E1184E"/>
    <w:rsid w:val="00E12A50"/>
    <w:rsid w:val="00E13978"/>
    <w:rsid w:val="00E14FDD"/>
    <w:rsid w:val="00E1540C"/>
    <w:rsid w:val="00E15E77"/>
    <w:rsid w:val="00E16314"/>
    <w:rsid w:val="00E16ECB"/>
    <w:rsid w:val="00E17A45"/>
    <w:rsid w:val="00E201C7"/>
    <w:rsid w:val="00E20234"/>
    <w:rsid w:val="00E218F2"/>
    <w:rsid w:val="00E22738"/>
    <w:rsid w:val="00E23300"/>
    <w:rsid w:val="00E2363A"/>
    <w:rsid w:val="00E25889"/>
    <w:rsid w:val="00E27386"/>
    <w:rsid w:val="00E34170"/>
    <w:rsid w:val="00E37FA2"/>
    <w:rsid w:val="00E40751"/>
    <w:rsid w:val="00E43739"/>
    <w:rsid w:val="00E438A8"/>
    <w:rsid w:val="00E43959"/>
    <w:rsid w:val="00E44BAE"/>
    <w:rsid w:val="00E44E75"/>
    <w:rsid w:val="00E45619"/>
    <w:rsid w:val="00E4649C"/>
    <w:rsid w:val="00E46CE3"/>
    <w:rsid w:val="00E46FA1"/>
    <w:rsid w:val="00E473A0"/>
    <w:rsid w:val="00E47443"/>
    <w:rsid w:val="00E47F64"/>
    <w:rsid w:val="00E5027F"/>
    <w:rsid w:val="00E51070"/>
    <w:rsid w:val="00E52F11"/>
    <w:rsid w:val="00E5384D"/>
    <w:rsid w:val="00E5478B"/>
    <w:rsid w:val="00E54B71"/>
    <w:rsid w:val="00E55EC4"/>
    <w:rsid w:val="00E5693F"/>
    <w:rsid w:val="00E57532"/>
    <w:rsid w:val="00E578ED"/>
    <w:rsid w:val="00E60273"/>
    <w:rsid w:val="00E61375"/>
    <w:rsid w:val="00E61457"/>
    <w:rsid w:val="00E62726"/>
    <w:rsid w:val="00E63F7E"/>
    <w:rsid w:val="00E64006"/>
    <w:rsid w:val="00E640A7"/>
    <w:rsid w:val="00E66036"/>
    <w:rsid w:val="00E7595A"/>
    <w:rsid w:val="00E7622C"/>
    <w:rsid w:val="00E76D47"/>
    <w:rsid w:val="00E7708E"/>
    <w:rsid w:val="00E8127C"/>
    <w:rsid w:val="00E814B9"/>
    <w:rsid w:val="00E855C3"/>
    <w:rsid w:val="00E85C7C"/>
    <w:rsid w:val="00E86CC6"/>
    <w:rsid w:val="00E86E66"/>
    <w:rsid w:val="00E87388"/>
    <w:rsid w:val="00E87592"/>
    <w:rsid w:val="00E9091F"/>
    <w:rsid w:val="00E90FE7"/>
    <w:rsid w:val="00E91F7C"/>
    <w:rsid w:val="00E91FC1"/>
    <w:rsid w:val="00E92009"/>
    <w:rsid w:val="00E92A53"/>
    <w:rsid w:val="00E93219"/>
    <w:rsid w:val="00E93478"/>
    <w:rsid w:val="00E93E54"/>
    <w:rsid w:val="00E94325"/>
    <w:rsid w:val="00E94633"/>
    <w:rsid w:val="00E94F92"/>
    <w:rsid w:val="00E964B5"/>
    <w:rsid w:val="00E96838"/>
    <w:rsid w:val="00E96A98"/>
    <w:rsid w:val="00E97271"/>
    <w:rsid w:val="00E97964"/>
    <w:rsid w:val="00EA0093"/>
    <w:rsid w:val="00EA19E8"/>
    <w:rsid w:val="00EA1F0A"/>
    <w:rsid w:val="00EA364D"/>
    <w:rsid w:val="00EA3D82"/>
    <w:rsid w:val="00EA6E5C"/>
    <w:rsid w:val="00EA7346"/>
    <w:rsid w:val="00EB0775"/>
    <w:rsid w:val="00EB314F"/>
    <w:rsid w:val="00EB5CB6"/>
    <w:rsid w:val="00EB6CB2"/>
    <w:rsid w:val="00EB6E26"/>
    <w:rsid w:val="00EB74A4"/>
    <w:rsid w:val="00EC0490"/>
    <w:rsid w:val="00EC06B0"/>
    <w:rsid w:val="00EC09E6"/>
    <w:rsid w:val="00EC0BAB"/>
    <w:rsid w:val="00EC20DB"/>
    <w:rsid w:val="00EC34D4"/>
    <w:rsid w:val="00EC44D5"/>
    <w:rsid w:val="00EC4CA8"/>
    <w:rsid w:val="00EC52A0"/>
    <w:rsid w:val="00EC5763"/>
    <w:rsid w:val="00EC59D7"/>
    <w:rsid w:val="00ED0B1C"/>
    <w:rsid w:val="00ED1135"/>
    <w:rsid w:val="00ED26F7"/>
    <w:rsid w:val="00ED3486"/>
    <w:rsid w:val="00ED3955"/>
    <w:rsid w:val="00ED4130"/>
    <w:rsid w:val="00ED4569"/>
    <w:rsid w:val="00ED4ADA"/>
    <w:rsid w:val="00EE04DA"/>
    <w:rsid w:val="00EE085D"/>
    <w:rsid w:val="00EE2F38"/>
    <w:rsid w:val="00EE3038"/>
    <w:rsid w:val="00EF08D9"/>
    <w:rsid w:val="00EF1D41"/>
    <w:rsid w:val="00EF259A"/>
    <w:rsid w:val="00EF392A"/>
    <w:rsid w:val="00EF5893"/>
    <w:rsid w:val="00EF70BD"/>
    <w:rsid w:val="00EF7147"/>
    <w:rsid w:val="00EF7283"/>
    <w:rsid w:val="00F0120B"/>
    <w:rsid w:val="00F0147A"/>
    <w:rsid w:val="00F01C35"/>
    <w:rsid w:val="00F01CAE"/>
    <w:rsid w:val="00F02565"/>
    <w:rsid w:val="00F02FF4"/>
    <w:rsid w:val="00F033E7"/>
    <w:rsid w:val="00F04BFA"/>
    <w:rsid w:val="00F04D61"/>
    <w:rsid w:val="00F06980"/>
    <w:rsid w:val="00F070A5"/>
    <w:rsid w:val="00F074F5"/>
    <w:rsid w:val="00F07DDC"/>
    <w:rsid w:val="00F10CE4"/>
    <w:rsid w:val="00F10F14"/>
    <w:rsid w:val="00F11721"/>
    <w:rsid w:val="00F1370C"/>
    <w:rsid w:val="00F23A26"/>
    <w:rsid w:val="00F23ECB"/>
    <w:rsid w:val="00F24278"/>
    <w:rsid w:val="00F24D79"/>
    <w:rsid w:val="00F2618D"/>
    <w:rsid w:val="00F2763A"/>
    <w:rsid w:val="00F307A8"/>
    <w:rsid w:val="00F32A3D"/>
    <w:rsid w:val="00F33F0B"/>
    <w:rsid w:val="00F34A2A"/>
    <w:rsid w:val="00F34C05"/>
    <w:rsid w:val="00F37022"/>
    <w:rsid w:val="00F413E9"/>
    <w:rsid w:val="00F41565"/>
    <w:rsid w:val="00F42AA0"/>
    <w:rsid w:val="00F45DB9"/>
    <w:rsid w:val="00F469C8"/>
    <w:rsid w:val="00F47C61"/>
    <w:rsid w:val="00F50101"/>
    <w:rsid w:val="00F51E22"/>
    <w:rsid w:val="00F52DD5"/>
    <w:rsid w:val="00F535E7"/>
    <w:rsid w:val="00F55237"/>
    <w:rsid w:val="00F56334"/>
    <w:rsid w:val="00F56BA9"/>
    <w:rsid w:val="00F573CC"/>
    <w:rsid w:val="00F579F9"/>
    <w:rsid w:val="00F57FF0"/>
    <w:rsid w:val="00F605C1"/>
    <w:rsid w:val="00F6472C"/>
    <w:rsid w:val="00F65380"/>
    <w:rsid w:val="00F65DBF"/>
    <w:rsid w:val="00F65EC5"/>
    <w:rsid w:val="00F67072"/>
    <w:rsid w:val="00F67EEC"/>
    <w:rsid w:val="00F7285F"/>
    <w:rsid w:val="00F73BEC"/>
    <w:rsid w:val="00F74CBA"/>
    <w:rsid w:val="00F75E9A"/>
    <w:rsid w:val="00F76909"/>
    <w:rsid w:val="00F76E4B"/>
    <w:rsid w:val="00F811FA"/>
    <w:rsid w:val="00F81BA4"/>
    <w:rsid w:val="00F8252B"/>
    <w:rsid w:val="00F826C2"/>
    <w:rsid w:val="00F83942"/>
    <w:rsid w:val="00F83DCE"/>
    <w:rsid w:val="00F85247"/>
    <w:rsid w:val="00F85CB6"/>
    <w:rsid w:val="00F86037"/>
    <w:rsid w:val="00F87E58"/>
    <w:rsid w:val="00F90C78"/>
    <w:rsid w:val="00F916DF"/>
    <w:rsid w:val="00F94145"/>
    <w:rsid w:val="00F953FA"/>
    <w:rsid w:val="00F95465"/>
    <w:rsid w:val="00F95AFA"/>
    <w:rsid w:val="00FA0697"/>
    <w:rsid w:val="00FA0CAE"/>
    <w:rsid w:val="00FA0E17"/>
    <w:rsid w:val="00FA1060"/>
    <w:rsid w:val="00FA19CB"/>
    <w:rsid w:val="00FA1CB4"/>
    <w:rsid w:val="00FA1E52"/>
    <w:rsid w:val="00FA33DE"/>
    <w:rsid w:val="00FA637C"/>
    <w:rsid w:val="00FA7D2B"/>
    <w:rsid w:val="00FB33F1"/>
    <w:rsid w:val="00FB3AF0"/>
    <w:rsid w:val="00FB4B81"/>
    <w:rsid w:val="00FB76D6"/>
    <w:rsid w:val="00FC00D0"/>
    <w:rsid w:val="00FC06BE"/>
    <w:rsid w:val="00FC0AC3"/>
    <w:rsid w:val="00FC1E66"/>
    <w:rsid w:val="00FC2BD2"/>
    <w:rsid w:val="00FC2F7D"/>
    <w:rsid w:val="00FC3934"/>
    <w:rsid w:val="00FC483E"/>
    <w:rsid w:val="00FC4DF7"/>
    <w:rsid w:val="00FD047C"/>
    <w:rsid w:val="00FD47C5"/>
    <w:rsid w:val="00FD489B"/>
    <w:rsid w:val="00FD5DD9"/>
    <w:rsid w:val="00FD6B8B"/>
    <w:rsid w:val="00FD7237"/>
    <w:rsid w:val="00FD7822"/>
    <w:rsid w:val="00FE14AC"/>
    <w:rsid w:val="00FE2CFA"/>
    <w:rsid w:val="00FE4DBF"/>
    <w:rsid w:val="00FE5049"/>
    <w:rsid w:val="00FE542C"/>
    <w:rsid w:val="00FE5436"/>
    <w:rsid w:val="00FE62E8"/>
    <w:rsid w:val="00FE657B"/>
    <w:rsid w:val="00FE7309"/>
    <w:rsid w:val="00FF3861"/>
    <w:rsid w:val="00FF3DF6"/>
    <w:rsid w:val="00FF6B92"/>
    <w:rsid w:val="00FF77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semiHidden="0" w:uiPriority="0" w:unhideWhenUsed="0" w:qFormat="1"/>
    <w:lsdException w:name="footnote reference" w:uiPriority="0"/>
    <w:lsdException w:name="page number" w:uiPriority="0"/>
    <w:lsdException w:name="List" w:uiPriority="0"/>
    <w:lsdException w:name="List Bullet" w:uiPriority="0"/>
    <w:lsdException w:name="List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5E27EB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1"/>
    <w:next w:val="a1"/>
    <w:link w:val="10"/>
    <w:qFormat/>
    <w:rsid w:val="004A0FA1"/>
    <w:pPr>
      <w:keepNext/>
      <w:numPr>
        <w:numId w:val="2"/>
      </w:numPr>
      <w:suppressAutoHyphens/>
      <w:autoSpaceDE w:val="0"/>
      <w:autoSpaceDN w:val="0"/>
      <w:spacing w:before="360" w:after="240" w:line="312" w:lineRule="auto"/>
      <w:jc w:val="both"/>
      <w:outlineLvl w:val="0"/>
    </w:pPr>
    <w:rPr>
      <w:b/>
      <w:bCs/>
      <w:caps/>
      <w:kern w:val="28"/>
      <w:sz w:val="26"/>
      <w:szCs w:val="26"/>
    </w:rPr>
  </w:style>
  <w:style w:type="paragraph" w:styleId="2">
    <w:name w:val="heading 2"/>
    <w:basedOn w:val="a1"/>
    <w:next w:val="a1"/>
    <w:link w:val="20"/>
    <w:qFormat/>
    <w:rsid w:val="004A0FA1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1"/>
    <w:next w:val="a1"/>
    <w:link w:val="30"/>
    <w:qFormat/>
    <w:rsid w:val="004A0FA1"/>
    <w:pPr>
      <w:keepNext/>
      <w:numPr>
        <w:ilvl w:val="2"/>
        <w:numId w:val="1"/>
      </w:numPr>
      <w:autoSpaceDE w:val="0"/>
      <w:autoSpaceDN w:val="0"/>
      <w:spacing w:before="80" w:line="300" w:lineRule="auto"/>
      <w:jc w:val="both"/>
      <w:outlineLvl w:val="2"/>
    </w:pPr>
    <w:rPr>
      <w:sz w:val="28"/>
      <w:szCs w:val="28"/>
    </w:rPr>
  </w:style>
  <w:style w:type="paragraph" w:styleId="4">
    <w:name w:val="heading 4"/>
    <w:basedOn w:val="a1"/>
    <w:next w:val="a1"/>
    <w:link w:val="40"/>
    <w:qFormat/>
    <w:rsid w:val="004A0FA1"/>
    <w:pPr>
      <w:keepNext/>
      <w:numPr>
        <w:ilvl w:val="3"/>
        <w:numId w:val="2"/>
      </w:numPr>
      <w:autoSpaceDE w:val="0"/>
      <w:autoSpaceDN w:val="0"/>
      <w:spacing w:line="312" w:lineRule="auto"/>
      <w:jc w:val="both"/>
      <w:outlineLvl w:val="3"/>
    </w:pPr>
    <w:rPr>
      <w:noProof/>
      <w:sz w:val="28"/>
      <w:szCs w:val="28"/>
      <w:lang w:val="en-US"/>
    </w:rPr>
  </w:style>
  <w:style w:type="paragraph" w:styleId="5">
    <w:name w:val="heading 5"/>
    <w:basedOn w:val="a1"/>
    <w:next w:val="a1"/>
    <w:link w:val="50"/>
    <w:qFormat/>
    <w:rsid w:val="004A0FA1"/>
    <w:pPr>
      <w:keepNext/>
      <w:autoSpaceDE w:val="0"/>
      <w:autoSpaceDN w:val="0"/>
      <w:jc w:val="both"/>
      <w:outlineLvl w:val="4"/>
    </w:pPr>
    <w:rPr>
      <w:sz w:val="28"/>
      <w:szCs w:val="28"/>
    </w:rPr>
  </w:style>
  <w:style w:type="paragraph" w:styleId="6">
    <w:name w:val="heading 6"/>
    <w:basedOn w:val="a1"/>
    <w:next w:val="a1"/>
    <w:link w:val="60"/>
    <w:qFormat/>
    <w:rsid w:val="004A0FA1"/>
    <w:pPr>
      <w:keepNext/>
      <w:autoSpaceDE w:val="0"/>
      <w:autoSpaceDN w:val="0"/>
      <w:jc w:val="center"/>
      <w:outlineLvl w:val="5"/>
    </w:pPr>
    <w:rPr>
      <w:spacing w:val="2"/>
      <w:sz w:val="36"/>
      <w:szCs w:val="36"/>
    </w:rPr>
  </w:style>
  <w:style w:type="paragraph" w:styleId="7">
    <w:name w:val="heading 7"/>
    <w:basedOn w:val="a1"/>
    <w:next w:val="a1"/>
    <w:link w:val="70"/>
    <w:qFormat/>
    <w:rsid w:val="004A0FA1"/>
    <w:pPr>
      <w:keepNext/>
      <w:autoSpaceDE w:val="0"/>
      <w:autoSpaceDN w:val="0"/>
      <w:jc w:val="center"/>
      <w:outlineLvl w:val="6"/>
    </w:pPr>
    <w:rPr>
      <w:sz w:val="28"/>
      <w:szCs w:val="28"/>
    </w:rPr>
  </w:style>
  <w:style w:type="paragraph" w:styleId="8">
    <w:name w:val="heading 8"/>
    <w:basedOn w:val="a1"/>
    <w:next w:val="a1"/>
    <w:link w:val="80"/>
    <w:qFormat/>
    <w:rsid w:val="004A0FA1"/>
    <w:pPr>
      <w:keepNext/>
      <w:autoSpaceDE w:val="0"/>
      <w:autoSpaceDN w:val="0"/>
      <w:jc w:val="center"/>
      <w:outlineLvl w:val="7"/>
    </w:pPr>
    <w:rPr>
      <w:sz w:val="26"/>
      <w:szCs w:val="26"/>
    </w:rPr>
  </w:style>
  <w:style w:type="paragraph" w:styleId="9">
    <w:name w:val="heading 9"/>
    <w:basedOn w:val="a1"/>
    <w:next w:val="a1"/>
    <w:link w:val="90"/>
    <w:qFormat/>
    <w:rsid w:val="004A0FA1"/>
    <w:pPr>
      <w:keepNext/>
      <w:autoSpaceDE w:val="0"/>
      <w:autoSpaceDN w:val="0"/>
      <w:jc w:val="both"/>
      <w:outlineLvl w:val="8"/>
    </w:pPr>
    <w:rPr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4A0FA1"/>
    <w:rPr>
      <w:rFonts w:ascii="Times New Roman" w:eastAsia="Times New Roman" w:hAnsi="Times New Roman" w:cs="Times New Roman"/>
      <w:b/>
      <w:bCs/>
      <w:caps/>
      <w:kern w:val="28"/>
      <w:sz w:val="26"/>
      <w:szCs w:val="26"/>
      <w:lang w:eastAsia="ru-RU"/>
    </w:rPr>
  </w:style>
  <w:style w:type="character" w:customStyle="1" w:styleId="20">
    <w:name w:val="Заголовок 2 Знак"/>
    <w:link w:val="2"/>
    <w:rsid w:val="004A0FA1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link w:val="3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40">
    <w:name w:val="Заголовок 4 Знак"/>
    <w:link w:val="4"/>
    <w:rsid w:val="004A0FA1"/>
    <w:rPr>
      <w:rFonts w:ascii="Times New Roman" w:eastAsia="Times New Roman" w:hAnsi="Times New Roman" w:cs="Times New Roman"/>
      <w:noProof/>
      <w:sz w:val="28"/>
      <w:szCs w:val="28"/>
      <w:lang w:val="en-US" w:eastAsia="ru-RU"/>
    </w:rPr>
  </w:style>
  <w:style w:type="character" w:customStyle="1" w:styleId="50">
    <w:name w:val="Заголовок 5 Знак"/>
    <w:link w:val="5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60">
    <w:name w:val="Заголовок 6 Знак"/>
    <w:link w:val="6"/>
    <w:rsid w:val="004A0FA1"/>
    <w:rPr>
      <w:rFonts w:ascii="Times New Roman" w:eastAsia="Times New Roman" w:hAnsi="Times New Roman" w:cs="Times New Roman"/>
      <w:spacing w:val="2"/>
      <w:sz w:val="36"/>
      <w:szCs w:val="36"/>
      <w:lang w:eastAsia="ru-RU"/>
    </w:rPr>
  </w:style>
  <w:style w:type="character" w:customStyle="1" w:styleId="70">
    <w:name w:val="Заголовок 7 Знак"/>
    <w:link w:val="7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80">
    <w:name w:val="Заголовок 8 Знак"/>
    <w:link w:val="8"/>
    <w:rsid w:val="004A0FA1"/>
    <w:rPr>
      <w:rFonts w:ascii="Times New Roman" w:eastAsia="Times New Roman" w:hAnsi="Times New Roman" w:cs="Times New Roman"/>
      <w:sz w:val="26"/>
      <w:szCs w:val="26"/>
      <w:lang w:eastAsia="ru-RU"/>
    </w:rPr>
  </w:style>
  <w:style w:type="character" w:customStyle="1" w:styleId="90">
    <w:name w:val="Заголовок 9 Знак"/>
    <w:link w:val="9"/>
    <w:rsid w:val="004A0FA1"/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styleId="a5">
    <w:name w:val="header"/>
    <w:basedOn w:val="a1"/>
    <w:link w:val="a6"/>
    <w:uiPriority w:val="99"/>
    <w:rsid w:val="004A0FA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4A0F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1"/>
    <w:link w:val="a8"/>
    <w:uiPriority w:val="99"/>
    <w:rsid w:val="004A0FA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4A0F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91">
    <w:name w:val="заголовок 9"/>
    <w:basedOn w:val="a1"/>
    <w:next w:val="a1"/>
    <w:rsid w:val="004A0FA1"/>
    <w:pPr>
      <w:keepNext/>
      <w:autoSpaceDE w:val="0"/>
      <w:autoSpaceDN w:val="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51">
    <w:name w:val="заголовок 5"/>
    <w:basedOn w:val="a1"/>
    <w:next w:val="a1"/>
    <w:rsid w:val="004A0FA1"/>
    <w:pPr>
      <w:keepNext/>
      <w:autoSpaceDE w:val="0"/>
      <w:autoSpaceDN w:val="0"/>
      <w:ind w:left="-57" w:right="-57"/>
      <w:jc w:val="center"/>
    </w:pPr>
    <w:rPr>
      <w:rFonts w:ascii="Arial" w:hAnsi="Arial" w:cs="Arial"/>
      <w:i/>
      <w:iCs/>
      <w:sz w:val="19"/>
      <w:szCs w:val="19"/>
      <w:lang w:val="en-US"/>
    </w:rPr>
  </w:style>
  <w:style w:type="paragraph" w:customStyle="1" w:styleId="61">
    <w:name w:val="заголовок 6"/>
    <w:basedOn w:val="a1"/>
    <w:next w:val="a1"/>
    <w:rsid w:val="004A0FA1"/>
    <w:pPr>
      <w:keepNext/>
      <w:autoSpaceDE w:val="0"/>
      <w:autoSpaceDN w:val="0"/>
      <w:jc w:val="center"/>
    </w:pPr>
    <w:rPr>
      <w:rFonts w:ascii="Arial" w:hAnsi="Arial" w:cs="Arial"/>
      <w:i/>
      <w:iCs/>
      <w:sz w:val="19"/>
      <w:szCs w:val="19"/>
    </w:rPr>
  </w:style>
  <w:style w:type="character" w:customStyle="1" w:styleId="a9">
    <w:name w:val="номер страницы"/>
    <w:basedOn w:val="a2"/>
    <w:rsid w:val="004A0FA1"/>
  </w:style>
  <w:style w:type="paragraph" w:styleId="aa">
    <w:name w:val="Body Text"/>
    <w:basedOn w:val="a1"/>
    <w:link w:val="ab"/>
    <w:rsid w:val="004A0FA1"/>
    <w:pPr>
      <w:autoSpaceDE w:val="0"/>
      <w:autoSpaceDN w:val="0"/>
      <w:spacing w:line="300" w:lineRule="auto"/>
      <w:jc w:val="both"/>
    </w:pPr>
    <w:rPr>
      <w:sz w:val="28"/>
      <w:szCs w:val="28"/>
    </w:rPr>
  </w:style>
  <w:style w:type="character" w:customStyle="1" w:styleId="ab">
    <w:name w:val="Основной текст Знак"/>
    <w:link w:val="aa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2135pt00">
    <w:name w:val="Стиль Заголовок 2 + 135 pt Перед:  0 пт После:  0 пт Междустр.и..."/>
    <w:basedOn w:val="2"/>
    <w:rsid w:val="004A0FA1"/>
    <w:pPr>
      <w:numPr>
        <w:ilvl w:val="1"/>
        <w:numId w:val="2"/>
      </w:numPr>
      <w:suppressAutoHyphens/>
      <w:autoSpaceDE w:val="0"/>
      <w:autoSpaceDN w:val="0"/>
      <w:spacing w:before="0" w:after="0" w:line="300" w:lineRule="auto"/>
      <w:jc w:val="both"/>
    </w:pPr>
    <w:rPr>
      <w:rFonts w:ascii="Times New Roman" w:hAnsi="Times New Roman"/>
      <w:i w:val="0"/>
      <w:iCs w:val="0"/>
      <w:sz w:val="27"/>
      <w:szCs w:val="27"/>
    </w:rPr>
  </w:style>
  <w:style w:type="character" w:styleId="ac">
    <w:name w:val="page number"/>
    <w:basedOn w:val="a2"/>
    <w:rsid w:val="004A0FA1"/>
  </w:style>
  <w:style w:type="paragraph" w:customStyle="1" w:styleId="11">
    <w:name w:val="заголовок 1"/>
    <w:basedOn w:val="a1"/>
    <w:next w:val="a1"/>
    <w:rsid w:val="004A0FA1"/>
    <w:pPr>
      <w:keepNext/>
      <w:tabs>
        <w:tab w:val="num" w:pos="927"/>
      </w:tabs>
      <w:suppressAutoHyphens/>
      <w:autoSpaceDE w:val="0"/>
      <w:autoSpaceDN w:val="0"/>
      <w:spacing w:before="180" w:after="120" w:line="300" w:lineRule="auto"/>
      <w:ind w:left="1915" w:hanging="360"/>
      <w:jc w:val="both"/>
      <w:outlineLvl w:val="0"/>
    </w:pPr>
    <w:rPr>
      <w:b/>
      <w:bCs/>
      <w:caps/>
      <w:kern w:val="28"/>
      <w:sz w:val="27"/>
      <w:szCs w:val="27"/>
    </w:rPr>
  </w:style>
  <w:style w:type="paragraph" w:styleId="a">
    <w:name w:val="List Number"/>
    <w:basedOn w:val="a1"/>
    <w:rsid w:val="004A0FA1"/>
    <w:pPr>
      <w:numPr>
        <w:numId w:val="3"/>
      </w:numPr>
    </w:pPr>
  </w:style>
  <w:style w:type="paragraph" w:styleId="12">
    <w:name w:val="toc 1"/>
    <w:basedOn w:val="a1"/>
    <w:next w:val="a1"/>
    <w:autoRedefine/>
    <w:semiHidden/>
    <w:rsid w:val="004A0FA1"/>
    <w:pPr>
      <w:jc w:val="center"/>
    </w:pPr>
  </w:style>
  <w:style w:type="paragraph" w:styleId="ad">
    <w:name w:val="List"/>
    <w:basedOn w:val="a1"/>
    <w:rsid w:val="004A0FA1"/>
    <w:pPr>
      <w:ind w:left="283" w:hanging="283"/>
    </w:pPr>
  </w:style>
  <w:style w:type="paragraph" w:customStyle="1" w:styleId="21">
    <w:name w:val="заголовок 2"/>
    <w:basedOn w:val="a1"/>
    <w:next w:val="a1"/>
    <w:autoRedefine/>
    <w:rsid w:val="004A0FA1"/>
    <w:pPr>
      <w:tabs>
        <w:tab w:val="num" w:pos="757"/>
        <w:tab w:val="num" w:pos="1287"/>
      </w:tabs>
      <w:autoSpaceDE w:val="0"/>
      <w:autoSpaceDN w:val="0"/>
      <w:spacing w:before="120" w:after="60" w:line="300" w:lineRule="auto"/>
      <w:ind w:firstLine="357"/>
      <w:jc w:val="both"/>
      <w:outlineLvl w:val="1"/>
    </w:pPr>
    <w:rPr>
      <w:b/>
      <w:bCs/>
      <w:sz w:val="27"/>
      <w:szCs w:val="27"/>
    </w:rPr>
  </w:style>
  <w:style w:type="paragraph" w:customStyle="1" w:styleId="31">
    <w:name w:val="заголовок 3"/>
    <w:basedOn w:val="a1"/>
    <w:autoRedefine/>
    <w:rsid w:val="004A0FA1"/>
    <w:pPr>
      <w:widowControl w:val="0"/>
      <w:tabs>
        <w:tab w:val="num" w:pos="927"/>
      </w:tabs>
      <w:autoSpaceDE w:val="0"/>
      <w:autoSpaceDN w:val="0"/>
      <w:spacing w:line="300" w:lineRule="auto"/>
      <w:ind w:left="1272" w:hanging="360"/>
      <w:jc w:val="both"/>
    </w:pPr>
    <w:rPr>
      <w:sz w:val="27"/>
      <w:szCs w:val="27"/>
    </w:rPr>
  </w:style>
  <w:style w:type="paragraph" w:customStyle="1" w:styleId="41">
    <w:name w:val="заголовок 4"/>
    <w:basedOn w:val="a1"/>
    <w:next w:val="a1"/>
    <w:rsid w:val="004A0FA1"/>
    <w:pPr>
      <w:keepNext/>
      <w:autoSpaceDE w:val="0"/>
      <w:autoSpaceDN w:val="0"/>
      <w:spacing w:line="300" w:lineRule="auto"/>
      <w:ind w:left="284" w:firstLine="567"/>
      <w:jc w:val="center"/>
    </w:pPr>
    <w:rPr>
      <w:sz w:val="32"/>
      <w:szCs w:val="32"/>
    </w:rPr>
  </w:style>
  <w:style w:type="paragraph" w:customStyle="1" w:styleId="71">
    <w:name w:val="заголовок 7"/>
    <w:basedOn w:val="a1"/>
    <w:next w:val="a1"/>
    <w:rsid w:val="004A0FA1"/>
    <w:pPr>
      <w:keepNext/>
      <w:autoSpaceDE w:val="0"/>
      <w:autoSpaceDN w:val="0"/>
      <w:jc w:val="both"/>
    </w:pPr>
    <w:rPr>
      <w:rFonts w:ascii="Arial" w:hAnsi="Arial" w:cs="Arial"/>
      <w:i/>
      <w:iCs/>
      <w:sz w:val="19"/>
      <w:szCs w:val="19"/>
    </w:rPr>
  </w:style>
  <w:style w:type="paragraph" w:customStyle="1" w:styleId="81">
    <w:name w:val="заголовок 8"/>
    <w:basedOn w:val="a1"/>
    <w:next w:val="a1"/>
    <w:rsid w:val="004A0FA1"/>
    <w:pPr>
      <w:keepNext/>
      <w:autoSpaceDE w:val="0"/>
      <w:autoSpaceDN w:val="0"/>
      <w:spacing w:line="300" w:lineRule="auto"/>
      <w:jc w:val="center"/>
    </w:pPr>
    <w:rPr>
      <w:b/>
      <w:bCs/>
      <w:color w:val="FF0000"/>
      <w:sz w:val="32"/>
      <w:szCs w:val="32"/>
    </w:rPr>
  </w:style>
  <w:style w:type="paragraph" w:customStyle="1" w:styleId="ae">
    <w:name w:val="Обычный текст с отступом"/>
    <w:basedOn w:val="a1"/>
    <w:rsid w:val="004A0FA1"/>
    <w:pPr>
      <w:autoSpaceDE w:val="0"/>
      <w:autoSpaceDN w:val="0"/>
      <w:spacing w:line="300" w:lineRule="auto"/>
      <w:ind w:firstLine="567"/>
      <w:jc w:val="both"/>
    </w:pPr>
    <w:rPr>
      <w:rFonts w:ascii="Arial" w:hAnsi="Arial" w:cs="Arial"/>
      <w:i/>
      <w:iCs/>
      <w:noProof/>
      <w:sz w:val="28"/>
      <w:szCs w:val="28"/>
      <w:lang w:val="en-US"/>
    </w:rPr>
  </w:style>
  <w:style w:type="paragraph" w:customStyle="1" w:styleId="13">
    <w:name w:val="оглавление 1"/>
    <w:basedOn w:val="a1"/>
    <w:next w:val="a1"/>
    <w:autoRedefine/>
    <w:rsid w:val="004A0FA1"/>
    <w:pPr>
      <w:tabs>
        <w:tab w:val="right" w:leader="dot" w:pos="10196"/>
      </w:tabs>
      <w:autoSpaceDE w:val="0"/>
      <w:autoSpaceDN w:val="0"/>
      <w:spacing w:line="204" w:lineRule="auto"/>
      <w:ind w:left="567"/>
      <w:jc w:val="both"/>
    </w:pPr>
    <w:rPr>
      <w:noProof/>
      <w:sz w:val="27"/>
      <w:szCs w:val="27"/>
      <w:lang w:val="en-US"/>
    </w:rPr>
  </w:style>
  <w:style w:type="paragraph" w:customStyle="1" w:styleId="FR1">
    <w:name w:val="FR1"/>
    <w:basedOn w:val="21"/>
    <w:autoRedefine/>
    <w:rsid w:val="004A0FA1"/>
    <w:pPr>
      <w:tabs>
        <w:tab w:val="num" w:pos="1077"/>
      </w:tabs>
      <w:spacing w:before="0" w:after="0"/>
      <w:ind w:left="284" w:firstLine="567"/>
    </w:pPr>
    <w:rPr>
      <w:b w:val="0"/>
      <w:bCs w:val="0"/>
    </w:rPr>
  </w:style>
  <w:style w:type="paragraph" w:customStyle="1" w:styleId="22">
    <w:name w:val="оглавление 2"/>
    <w:basedOn w:val="a1"/>
    <w:next w:val="a1"/>
    <w:autoRedefine/>
    <w:rsid w:val="004A0FA1"/>
    <w:pPr>
      <w:autoSpaceDE w:val="0"/>
      <w:autoSpaceDN w:val="0"/>
      <w:spacing w:line="300" w:lineRule="auto"/>
      <w:ind w:left="270" w:firstLine="567"/>
      <w:jc w:val="both"/>
    </w:pPr>
    <w:rPr>
      <w:smallCaps/>
      <w:sz w:val="20"/>
      <w:szCs w:val="20"/>
    </w:rPr>
  </w:style>
  <w:style w:type="paragraph" w:customStyle="1" w:styleId="32">
    <w:name w:val="оглавление 3"/>
    <w:basedOn w:val="a1"/>
    <w:next w:val="a1"/>
    <w:autoRedefine/>
    <w:rsid w:val="004A0FA1"/>
    <w:pPr>
      <w:autoSpaceDE w:val="0"/>
      <w:autoSpaceDN w:val="0"/>
      <w:spacing w:line="300" w:lineRule="auto"/>
      <w:ind w:left="540" w:firstLine="567"/>
      <w:jc w:val="both"/>
    </w:pPr>
    <w:rPr>
      <w:i/>
      <w:iCs/>
      <w:sz w:val="20"/>
      <w:szCs w:val="20"/>
    </w:rPr>
  </w:style>
  <w:style w:type="paragraph" w:customStyle="1" w:styleId="42">
    <w:name w:val="оглавление 4"/>
    <w:basedOn w:val="a1"/>
    <w:next w:val="a1"/>
    <w:autoRedefine/>
    <w:rsid w:val="004A0FA1"/>
    <w:pPr>
      <w:autoSpaceDE w:val="0"/>
      <w:autoSpaceDN w:val="0"/>
      <w:spacing w:line="300" w:lineRule="auto"/>
      <w:ind w:left="810" w:firstLine="567"/>
      <w:jc w:val="both"/>
    </w:pPr>
    <w:rPr>
      <w:sz w:val="18"/>
      <w:szCs w:val="18"/>
    </w:rPr>
  </w:style>
  <w:style w:type="paragraph" w:customStyle="1" w:styleId="52">
    <w:name w:val="оглавление 5"/>
    <w:basedOn w:val="a1"/>
    <w:next w:val="a1"/>
    <w:autoRedefine/>
    <w:rsid w:val="004A0FA1"/>
    <w:pPr>
      <w:autoSpaceDE w:val="0"/>
      <w:autoSpaceDN w:val="0"/>
      <w:spacing w:line="300" w:lineRule="auto"/>
      <w:ind w:left="1080" w:firstLine="567"/>
      <w:jc w:val="both"/>
    </w:pPr>
    <w:rPr>
      <w:sz w:val="18"/>
      <w:szCs w:val="18"/>
    </w:rPr>
  </w:style>
  <w:style w:type="paragraph" w:customStyle="1" w:styleId="62">
    <w:name w:val="оглавление 6"/>
    <w:basedOn w:val="a1"/>
    <w:next w:val="a1"/>
    <w:autoRedefine/>
    <w:rsid w:val="004A0FA1"/>
    <w:pPr>
      <w:autoSpaceDE w:val="0"/>
      <w:autoSpaceDN w:val="0"/>
      <w:spacing w:line="300" w:lineRule="auto"/>
      <w:ind w:left="1350" w:firstLine="567"/>
      <w:jc w:val="both"/>
    </w:pPr>
    <w:rPr>
      <w:sz w:val="18"/>
      <w:szCs w:val="18"/>
    </w:rPr>
  </w:style>
  <w:style w:type="paragraph" w:customStyle="1" w:styleId="72">
    <w:name w:val="оглавление 7"/>
    <w:basedOn w:val="a1"/>
    <w:next w:val="a1"/>
    <w:autoRedefine/>
    <w:rsid w:val="004A0FA1"/>
    <w:pPr>
      <w:autoSpaceDE w:val="0"/>
      <w:autoSpaceDN w:val="0"/>
      <w:spacing w:line="300" w:lineRule="auto"/>
      <w:ind w:left="1620" w:firstLine="567"/>
      <w:jc w:val="both"/>
    </w:pPr>
    <w:rPr>
      <w:sz w:val="18"/>
      <w:szCs w:val="18"/>
    </w:rPr>
  </w:style>
  <w:style w:type="paragraph" w:customStyle="1" w:styleId="82">
    <w:name w:val="оглавление 8"/>
    <w:basedOn w:val="a1"/>
    <w:next w:val="a1"/>
    <w:autoRedefine/>
    <w:rsid w:val="004A0FA1"/>
    <w:pPr>
      <w:autoSpaceDE w:val="0"/>
      <w:autoSpaceDN w:val="0"/>
      <w:spacing w:line="300" w:lineRule="auto"/>
      <w:ind w:left="1890" w:firstLine="567"/>
      <w:jc w:val="both"/>
    </w:pPr>
    <w:rPr>
      <w:sz w:val="18"/>
      <w:szCs w:val="18"/>
    </w:rPr>
  </w:style>
  <w:style w:type="paragraph" w:customStyle="1" w:styleId="92">
    <w:name w:val="оглавление 9"/>
    <w:basedOn w:val="a1"/>
    <w:next w:val="a1"/>
    <w:autoRedefine/>
    <w:rsid w:val="004A0FA1"/>
    <w:pPr>
      <w:autoSpaceDE w:val="0"/>
      <w:autoSpaceDN w:val="0"/>
      <w:spacing w:line="300" w:lineRule="auto"/>
      <w:ind w:left="2160" w:firstLine="567"/>
      <w:jc w:val="both"/>
    </w:pPr>
    <w:rPr>
      <w:sz w:val="18"/>
      <w:szCs w:val="18"/>
    </w:rPr>
  </w:style>
  <w:style w:type="paragraph" w:styleId="a0">
    <w:name w:val="List Bullet"/>
    <w:basedOn w:val="a1"/>
    <w:autoRedefine/>
    <w:rsid w:val="004A0FA1"/>
    <w:pPr>
      <w:numPr>
        <w:numId w:val="4"/>
      </w:numPr>
      <w:autoSpaceDE w:val="0"/>
      <w:autoSpaceDN w:val="0"/>
      <w:spacing w:line="300" w:lineRule="auto"/>
      <w:ind w:left="1077" w:hanging="357"/>
      <w:jc w:val="both"/>
    </w:pPr>
    <w:rPr>
      <w:sz w:val="27"/>
      <w:szCs w:val="27"/>
    </w:rPr>
  </w:style>
  <w:style w:type="paragraph" w:styleId="af">
    <w:name w:val="Body Text Indent"/>
    <w:basedOn w:val="a1"/>
    <w:link w:val="af0"/>
    <w:rsid w:val="004A0FA1"/>
    <w:pPr>
      <w:autoSpaceDE w:val="0"/>
      <w:autoSpaceDN w:val="0"/>
      <w:spacing w:line="300" w:lineRule="auto"/>
      <w:ind w:left="284" w:firstLine="709"/>
      <w:jc w:val="both"/>
    </w:pPr>
    <w:rPr>
      <w:sz w:val="27"/>
      <w:szCs w:val="27"/>
    </w:rPr>
  </w:style>
  <w:style w:type="character" w:customStyle="1" w:styleId="af0">
    <w:name w:val="Основной текст с отступом Знак"/>
    <w:link w:val="af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customStyle="1" w:styleId="FR2">
    <w:name w:val="FR2"/>
    <w:basedOn w:val="FR1"/>
    <w:next w:val="a1"/>
    <w:autoRedefine/>
    <w:rsid w:val="004A0FA1"/>
    <w:pPr>
      <w:tabs>
        <w:tab w:val="clear" w:pos="757"/>
      </w:tabs>
      <w:ind w:left="709" w:firstLine="425"/>
    </w:pPr>
    <w:rPr>
      <w:b/>
      <w:bCs/>
    </w:rPr>
  </w:style>
  <w:style w:type="paragraph" w:styleId="af1">
    <w:name w:val="Title"/>
    <w:basedOn w:val="a1"/>
    <w:link w:val="af2"/>
    <w:qFormat/>
    <w:rsid w:val="004A0FA1"/>
    <w:pPr>
      <w:autoSpaceDE w:val="0"/>
      <w:autoSpaceDN w:val="0"/>
      <w:spacing w:line="300" w:lineRule="auto"/>
      <w:jc w:val="center"/>
    </w:pPr>
    <w:rPr>
      <w:b/>
      <w:bCs/>
      <w:sz w:val="36"/>
      <w:szCs w:val="36"/>
    </w:rPr>
  </w:style>
  <w:style w:type="character" w:customStyle="1" w:styleId="af2">
    <w:name w:val="Название Знак"/>
    <w:link w:val="af1"/>
    <w:rsid w:val="004A0FA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23">
    <w:name w:val="Body Text Indent 2"/>
    <w:basedOn w:val="a1"/>
    <w:link w:val="24"/>
    <w:rsid w:val="004A0FA1"/>
    <w:pPr>
      <w:autoSpaceDE w:val="0"/>
      <w:autoSpaceDN w:val="0"/>
      <w:spacing w:line="300" w:lineRule="auto"/>
      <w:ind w:left="284" w:firstLine="567"/>
      <w:jc w:val="both"/>
    </w:pPr>
    <w:rPr>
      <w:sz w:val="27"/>
      <w:szCs w:val="27"/>
    </w:rPr>
  </w:style>
  <w:style w:type="character" w:customStyle="1" w:styleId="24">
    <w:name w:val="Основной текст с отступом 2 Знак"/>
    <w:link w:val="23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styleId="25">
    <w:name w:val="toc 2"/>
    <w:basedOn w:val="a1"/>
    <w:next w:val="a1"/>
    <w:autoRedefine/>
    <w:semiHidden/>
    <w:rsid w:val="004A0FA1"/>
    <w:pPr>
      <w:autoSpaceDE w:val="0"/>
      <w:autoSpaceDN w:val="0"/>
      <w:spacing w:line="288" w:lineRule="auto"/>
      <w:jc w:val="both"/>
    </w:pPr>
    <w:rPr>
      <w:noProof/>
      <w:sz w:val="26"/>
      <w:szCs w:val="26"/>
      <w:lang w:val="en-US"/>
    </w:rPr>
  </w:style>
  <w:style w:type="paragraph" w:styleId="33">
    <w:name w:val="toc 3"/>
    <w:basedOn w:val="a1"/>
    <w:next w:val="a1"/>
    <w:autoRedefine/>
    <w:semiHidden/>
    <w:rsid w:val="004A0FA1"/>
    <w:pPr>
      <w:autoSpaceDE w:val="0"/>
      <w:autoSpaceDN w:val="0"/>
      <w:ind w:left="400"/>
      <w:jc w:val="both"/>
    </w:pPr>
    <w:rPr>
      <w:i/>
      <w:iCs/>
      <w:sz w:val="20"/>
      <w:szCs w:val="20"/>
    </w:rPr>
  </w:style>
  <w:style w:type="paragraph" w:styleId="43">
    <w:name w:val="toc 4"/>
    <w:basedOn w:val="a1"/>
    <w:next w:val="a1"/>
    <w:autoRedefine/>
    <w:semiHidden/>
    <w:rsid w:val="004A0FA1"/>
    <w:pPr>
      <w:autoSpaceDE w:val="0"/>
      <w:autoSpaceDN w:val="0"/>
      <w:ind w:left="600"/>
      <w:jc w:val="both"/>
    </w:pPr>
    <w:rPr>
      <w:sz w:val="18"/>
      <w:szCs w:val="18"/>
    </w:rPr>
  </w:style>
  <w:style w:type="paragraph" w:styleId="53">
    <w:name w:val="toc 5"/>
    <w:basedOn w:val="a1"/>
    <w:next w:val="a1"/>
    <w:autoRedefine/>
    <w:semiHidden/>
    <w:rsid w:val="004A0FA1"/>
    <w:pPr>
      <w:autoSpaceDE w:val="0"/>
      <w:autoSpaceDN w:val="0"/>
      <w:ind w:left="800"/>
      <w:jc w:val="both"/>
    </w:pPr>
    <w:rPr>
      <w:sz w:val="18"/>
      <w:szCs w:val="18"/>
    </w:rPr>
  </w:style>
  <w:style w:type="paragraph" w:styleId="63">
    <w:name w:val="toc 6"/>
    <w:basedOn w:val="a1"/>
    <w:next w:val="a1"/>
    <w:autoRedefine/>
    <w:semiHidden/>
    <w:rsid w:val="004A0FA1"/>
    <w:pPr>
      <w:autoSpaceDE w:val="0"/>
      <w:autoSpaceDN w:val="0"/>
      <w:ind w:left="1000"/>
      <w:jc w:val="both"/>
    </w:pPr>
    <w:rPr>
      <w:sz w:val="18"/>
      <w:szCs w:val="18"/>
    </w:rPr>
  </w:style>
  <w:style w:type="paragraph" w:styleId="73">
    <w:name w:val="toc 7"/>
    <w:basedOn w:val="a1"/>
    <w:next w:val="a1"/>
    <w:autoRedefine/>
    <w:semiHidden/>
    <w:rsid w:val="004A0FA1"/>
    <w:pPr>
      <w:autoSpaceDE w:val="0"/>
      <w:autoSpaceDN w:val="0"/>
      <w:ind w:left="1200"/>
      <w:jc w:val="both"/>
    </w:pPr>
    <w:rPr>
      <w:sz w:val="18"/>
      <w:szCs w:val="18"/>
    </w:rPr>
  </w:style>
  <w:style w:type="paragraph" w:styleId="83">
    <w:name w:val="toc 8"/>
    <w:basedOn w:val="a1"/>
    <w:next w:val="a1"/>
    <w:autoRedefine/>
    <w:semiHidden/>
    <w:rsid w:val="004A0FA1"/>
    <w:pPr>
      <w:autoSpaceDE w:val="0"/>
      <w:autoSpaceDN w:val="0"/>
      <w:ind w:left="1400"/>
      <w:jc w:val="both"/>
    </w:pPr>
    <w:rPr>
      <w:sz w:val="18"/>
      <w:szCs w:val="18"/>
    </w:rPr>
  </w:style>
  <w:style w:type="paragraph" w:styleId="93">
    <w:name w:val="toc 9"/>
    <w:basedOn w:val="a1"/>
    <w:next w:val="a1"/>
    <w:autoRedefine/>
    <w:semiHidden/>
    <w:rsid w:val="004A0FA1"/>
    <w:pPr>
      <w:autoSpaceDE w:val="0"/>
      <w:autoSpaceDN w:val="0"/>
      <w:ind w:left="1600"/>
      <w:jc w:val="both"/>
    </w:pPr>
    <w:rPr>
      <w:sz w:val="18"/>
      <w:szCs w:val="18"/>
    </w:rPr>
  </w:style>
  <w:style w:type="paragraph" w:customStyle="1" w:styleId="BodyText21">
    <w:name w:val="Body Text 21"/>
    <w:basedOn w:val="a1"/>
    <w:rsid w:val="004A0FA1"/>
    <w:pPr>
      <w:tabs>
        <w:tab w:val="left" w:pos="709"/>
        <w:tab w:val="num" w:pos="851"/>
      </w:tabs>
      <w:autoSpaceDE w:val="0"/>
      <w:autoSpaceDN w:val="0"/>
      <w:spacing w:line="300" w:lineRule="auto"/>
      <w:ind w:right="142" w:firstLine="567"/>
      <w:jc w:val="both"/>
    </w:pPr>
    <w:rPr>
      <w:sz w:val="28"/>
      <w:szCs w:val="28"/>
    </w:rPr>
  </w:style>
  <w:style w:type="paragraph" w:styleId="34">
    <w:name w:val="Body Text Indent 3"/>
    <w:basedOn w:val="a1"/>
    <w:link w:val="35"/>
    <w:rsid w:val="004A0FA1"/>
    <w:pPr>
      <w:tabs>
        <w:tab w:val="left" w:pos="3402"/>
      </w:tabs>
      <w:autoSpaceDE w:val="0"/>
      <w:autoSpaceDN w:val="0"/>
      <w:spacing w:line="300" w:lineRule="auto"/>
      <w:ind w:left="3686" w:hanging="2835"/>
      <w:jc w:val="both"/>
    </w:pPr>
    <w:rPr>
      <w:sz w:val="27"/>
      <w:szCs w:val="27"/>
    </w:rPr>
  </w:style>
  <w:style w:type="character" w:customStyle="1" w:styleId="35">
    <w:name w:val="Основной текст с отступом 3 Знак"/>
    <w:link w:val="34"/>
    <w:rsid w:val="004A0FA1"/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styleId="af3">
    <w:name w:val="Document Map"/>
    <w:basedOn w:val="a1"/>
    <w:link w:val="af4"/>
    <w:semiHidden/>
    <w:rsid w:val="004A0FA1"/>
    <w:pPr>
      <w:shd w:val="clear" w:color="auto" w:fill="000080"/>
      <w:autoSpaceDE w:val="0"/>
      <w:autoSpaceDN w:val="0"/>
      <w:jc w:val="both"/>
    </w:pPr>
    <w:rPr>
      <w:rFonts w:ascii="Tahoma" w:hAnsi="Tahoma"/>
      <w:sz w:val="20"/>
      <w:szCs w:val="20"/>
    </w:rPr>
  </w:style>
  <w:style w:type="character" w:customStyle="1" w:styleId="af4">
    <w:name w:val="Схема документа Знак"/>
    <w:link w:val="af3"/>
    <w:semiHidden/>
    <w:rsid w:val="004A0FA1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14">
    <w:name w:val="Стиль1"/>
    <w:basedOn w:val="a1"/>
    <w:rsid w:val="004A0FA1"/>
    <w:pPr>
      <w:autoSpaceDE w:val="0"/>
      <w:autoSpaceDN w:val="0"/>
      <w:spacing w:line="300" w:lineRule="auto"/>
      <w:ind w:left="284" w:firstLine="567"/>
      <w:jc w:val="both"/>
    </w:pPr>
    <w:rPr>
      <w:sz w:val="27"/>
      <w:szCs w:val="27"/>
    </w:rPr>
  </w:style>
  <w:style w:type="paragraph" w:customStyle="1" w:styleId="15">
    <w:name w:val="Обычный1"/>
    <w:rsid w:val="004A0FA1"/>
    <w:rPr>
      <w:rFonts w:ascii="Times New Roman" w:eastAsia="Times New Roman" w:hAnsi="Times New Roman"/>
      <w:sz w:val="24"/>
    </w:rPr>
  </w:style>
  <w:style w:type="paragraph" w:styleId="26">
    <w:name w:val="Body Text 2"/>
    <w:basedOn w:val="a1"/>
    <w:link w:val="27"/>
    <w:rsid w:val="004A0FA1"/>
    <w:pPr>
      <w:shd w:val="clear" w:color="auto" w:fill="FFFFFF"/>
      <w:autoSpaceDE w:val="0"/>
      <w:autoSpaceDN w:val="0"/>
      <w:adjustRightInd w:val="0"/>
      <w:spacing w:line="360" w:lineRule="auto"/>
      <w:jc w:val="both"/>
    </w:pPr>
    <w:rPr>
      <w:color w:val="000000"/>
      <w:sz w:val="32"/>
      <w:szCs w:val="27"/>
    </w:rPr>
  </w:style>
  <w:style w:type="character" w:customStyle="1" w:styleId="27">
    <w:name w:val="Основной текст 2 Знак"/>
    <w:link w:val="26"/>
    <w:rsid w:val="004A0FA1"/>
    <w:rPr>
      <w:rFonts w:ascii="Times New Roman" w:eastAsia="Times New Roman" w:hAnsi="Times New Roman" w:cs="Times New Roman"/>
      <w:color w:val="000000"/>
      <w:sz w:val="32"/>
      <w:szCs w:val="27"/>
      <w:shd w:val="clear" w:color="auto" w:fill="FFFFFF"/>
      <w:lang w:eastAsia="ru-RU"/>
    </w:rPr>
  </w:style>
  <w:style w:type="paragraph" w:styleId="af5">
    <w:name w:val="Plain Text"/>
    <w:basedOn w:val="a1"/>
    <w:link w:val="af6"/>
    <w:rsid w:val="004A0FA1"/>
    <w:rPr>
      <w:rFonts w:ascii="Courier New" w:hAnsi="Courier New"/>
      <w:sz w:val="20"/>
      <w:szCs w:val="20"/>
    </w:rPr>
  </w:style>
  <w:style w:type="character" w:customStyle="1" w:styleId="af6">
    <w:name w:val="Текст Знак"/>
    <w:link w:val="af5"/>
    <w:rsid w:val="004A0FA1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f7">
    <w:name w:val="Block Text"/>
    <w:basedOn w:val="a1"/>
    <w:uiPriority w:val="99"/>
    <w:rsid w:val="004A0FA1"/>
    <w:pPr>
      <w:widowControl w:val="0"/>
      <w:autoSpaceDE w:val="0"/>
      <w:autoSpaceDN w:val="0"/>
      <w:adjustRightInd w:val="0"/>
      <w:spacing w:line="300" w:lineRule="auto"/>
      <w:ind w:left="-1134" w:right="-336" w:firstLine="40"/>
    </w:pPr>
    <w:rPr>
      <w:szCs w:val="22"/>
    </w:rPr>
  </w:style>
  <w:style w:type="paragraph" w:styleId="36">
    <w:name w:val="Body Text 3"/>
    <w:basedOn w:val="a1"/>
    <w:link w:val="37"/>
    <w:rsid w:val="004A0FA1"/>
    <w:pPr>
      <w:ind w:right="764"/>
    </w:pPr>
    <w:rPr>
      <w:szCs w:val="20"/>
    </w:rPr>
  </w:style>
  <w:style w:type="character" w:customStyle="1" w:styleId="37">
    <w:name w:val="Основной текст 3 Знак"/>
    <w:link w:val="36"/>
    <w:rsid w:val="004A0FA1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f8">
    <w:name w:val="Table Grid"/>
    <w:basedOn w:val="a3"/>
    <w:uiPriority w:val="59"/>
    <w:rsid w:val="004A0FA1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Balloon Text"/>
    <w:basedOn w:val="a1"/>
    <w:link w:val="afa"/>
    <w:semiHidden/>
    <w:rsid w:val="004A0FA1"/>
    <w:rPr>
      <w:rFonts w:ascii="Tahoma" w:hAnsi="Tahoma"/>
      <w:sz w:val="16"/>
      <w:szCs w:val="16"/>
    </w:rPr>
  </w:style>
  <w:style w:type="character" w:customStyle="1" w:styleId="afa">
    <w:name w:val="Текст выноски Знак"/>
    <w:link w:val="af9"/>
    <w:semiHidden/>
    <w:rsid w:val="004A0FA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40">
    <w:name w:val="Стиль14"/>
    <w:basedOn w:val="a1"/>
    <w:autoRedefine/>
    <w:rsid w:val="004A0FA1"/>
    <w:pPr>
      <w:ind w:firstLine="540"/>
      <w:jc w:val="both"/>
    </w:pPr>
    <w:rPr>
      <w:sz w:val="26"/>
      <w:szCs w:val="26"/>
    </w:rPr>
  </w:style>
  <w:style w:type="paragraph" w:customStyle="1" w:styleId="120">
    <w:name w:val="Стиль12"/>
    <w:basedOn w:val="a1"/>
    <w:autoRedefine/>
    <w:qFormat/>
    <w:rsid w:val="004A0FA1"/>
    <w:pPr>
      <w:ind w:firstLine="709"/>
      <w:jc w:val="both"/>
    </w:pPr>
  </w:style>
  <w:style w:type="paragraph" w:customStyle="1" w:styleId="afb">
    <w:name w:val="Чертежный"/>
    <w:rsid w:val="004A0FA1"/>
    <w:pPr>
      <w:jc w:val="both"/>
    </w:pPr>
    <w:rPr>
      <w:rFonts w:ascii="ISOCPEUR" w:eastAsia="Times New Roman" w:hAnsi="ISOCPEUR"/>
      <w:i/>
      <w:sz w:val="28"/>
      <w:lang w:val="uk-UA"/>
    </w:rPr>
  </w:style>
  <w:style w:type="paragraph" w:styleId="afc">
    <w:name w:val="footnote text"/>
    <w:basedOn w:val="a1"/>
    <w:link w:val="afd"/>
    <w:rsid w:val="004A0FA1"/>
    <w:rPr>
      <w:sz w:val="20"/>
      <w:szCs w:val="20"/>
    </w:rPr>
  </w:style>
  <w:style w:type="character" w:customStyle="1" w:styleId="afd">
    <w:name w:val="Текст сноски Знак"/>
    <w:link w:val="afc"/>
    <w:rsid w:val="004A0F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410">
    <w:name w:val="Заголовок 41"/>
    <w:basedOn w:val="a1"/>
    <w:next w:val="a1"/>
    <w:rsid w:val="004A0FA1"/>
    <w:pPr>
      <w:keepNext/>
      <w:spacing w:before="240" w:after="60"/>
    </w:pPr>
    <w:rPr>
      <w:b/>
      <w:szCs w:val="20"/>
    </w:rPr>
  </w:style>
  <w:style w:type="paragraph" w:customStyle="1" w:styleId="xl22">
    <w:name w:val="xl22"/>
    <w:basedOn w:val="a1"/>
    <w:rsid w:val="004A0FA1"/>
    <w:pPr>
      <w:shd w:val="clear" w:color="auto" w:fill="99CCFF"/>
      <w:spacing w:before="100" w:beforeAutospacing="1" w:after="100" w:afterAutospacing="1"/>
    </w:pPr>
  </w:style>
  <w:style w:type="paragraph" w:customStyle="1" w:styleId="xl24">
    <w:name w:val="xl24"/>
    <w:basedOn w:val="a1"/>
    <w:rsid w:val="004A0FA1"/>
    <w:pPr>
      <w:shd w:val="clear" w:color="auto" w:fill="CCFFFF"/>
      <w:spacing w:before="100" w:beforeAutospacing="1" w:after="100" w:afterAutospacing="1"/>
    </w:pPr>
  </w:style>
  <w:style w:type="paragraph" w:customStyle="1" w:styleId="xl25">
    <w:name w:val="xl25"/>
    <w:basedOn w:val="a1"/>
    <w:rsid w:val="004A0FA1"/>
    <w:pPr>
      <w:shd w:val="clear" w:color="auto" w:fill="33CCCC"/>
      <w:spacing w:before="100" w:beforeAutospacing="1" w:after="100" w:afterAutospacing="1"/>
    </w:pPr>
    <w:rPr>
      <w:sz w:val="16"/>
      <w:szCs w:val="16"/>
    </w:rPr>
  </w:style>
  <w:style w:type="paragraph" w:customStyle="1" w:styleId="xl26">
    <w:name w:val="xl26"/>
    <w:basedOn w:val="a1"/>
    <w:rsid w:val="004A0FA1"/>
    <w:pPr>
      <w:shd w:val="clear" w:color="auto" w:fill="FFFF99"/>
      <w:spacing w:before="100" w:beforeAutospacing="1" w:after="100" w:afterAutospacing="1"/>
    </w:pPr>
    <w:rPr>
      <w:sz w:val="16"/>
      <w:szCs w:val="16"/>
    </w:rPr>
  </w:style>
  <w:style w:type="paragraph" w:customStyle="1" w:styleId="xl27">
    <w:name w:val="xl27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28">
    <w:name w:val="xl28"/>
    <w:basedOn w:val="a1"/>
    <w:rsid w:val="004A0FA1"/>
    <w:pPr>
      <w:shd w:val="clear" w:color="auto" w:fill="CCFFCC"/>
      <w:spacing w:before="100" w:beforeAutospacing="1" w:after="100" w:afterAutospacing="1"/>
    </w:pPr>
    <w:rPr>
      <w:sz w:val="16"/>
      <w:szCs w:val="16"/>
    </w:rPr>
  </w:style>
  <w:style w:type="paragraph" w:customStyle="1" w:styleId="xl29">
    <w:name w:val="xl29"/>
    <w:basedOn w:val="a1"/>
    <w:rsid w:val="004A0FA1"/>
    <w:pPr>
      <w:shd w:val="clear" w:color="auto" w:fill="FF000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0">
    <w:name w:val="xl30"/>
    <w:basedOn w:val="a1"/>
    <w:rsid w:val="004A0FA1"/>
    <w:pPr>
      <w:shd w:val="clear" w:color="auto" w:fill="FF0000"/>
      <w:spacing w:before="100" w:beforeAutospacing="1" w:after="100" w:afterAutospacing="1"/>
    </w:pPr>
    <w:rPr>
      <w:sz w:val="16"/>
      <w:szCs w:val="16"/>
    </w:rPr>
  </w:style>
  <w:style w:type="paragraph" w:customStyle="1" w:styleId="xl31">
    <w:name w:val="xl31"/>
    <w:basedOn w:val="a1"/>
    <w:rsid w:val="004A0FA1"/>
    <w:pPr>
      <w:shd w:val="clear" w:color="auto" w:fill="99CC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2">
    <w:name w:val="xl32"/>
    <w:basedOn w:val="a1"/>
    <w:rsid w:val="004A0FA1"/>
    <w:pPr>
      <w:shd w:val="clear" w:color="auto" w:fill="99CCFF"/>
      <w:spacing w:before="100" w:beforeAutospacing="1" w:after="100" w:afterAutospacing="1"/>
    </w:pPr>
    <w:rPr>
      <w:sz w:val="16"/>
      <w:szCs w:val="16"/>
    </w:rPr>
  </w:style>
  <w:style w:type="paragraph" w:customStyle="1" w:styleId="xl33">
    <w:name w:val="xl33"/>
    <w:basedOn w:val="a1"/>
    <w:rsid w:val="004A0FA1"/>
    <w:pPr>
      <w:shd w:val="clear" w:color="auto" w:fill="99CCFF"/>
      <w:spacing w:before="100" w:beforeAutospacing="1" w:after="100" w:afterAutospacing="1"/>
    </w:pPr>
    <w:rPr>
      <w:sz w:val="16"/>
      <w:szCs w:val="16"/>
    </w:rPr>
  </w:style>
  <w:style w:type="paragraph" w:customStyle="1" w:styleId="xl34">
    <w:name w:val="xl34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5">
    <w:name w:val="xl35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6">
    <w:name w:val="xl36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7">
    <w:name w:val="xl37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8">
    <w:name w:val="xl38"/>
    <w:basedOn w:val="a1"/>
    <w:rsid w:val="004A0FA1"/>
    <w:pPr>
      <w:spacing w:before="100" w:beforeAutospacing="1" w:after="100" w:afterAutospacing="1"/>
    </w:pPr>
    <w:rPr>
      <w:sz w:val="16"/>
      <w:szCs w:val="16"/>
    </w:rPr>
  </w:style>
  <w:style w:type="paragraph" w:customStyle="1" w:styleId="xl39">
    <w:name w:val="xl39"/>
    <w:basedOn w:val="a1"/>
    <w:rsid w:val="004A0FA1"/>
    <w:pPr>
      <w:shd w:val="clear" w:color="auto" w:fill="CCFFCC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0">
    <w:name w:val="xl40"/>
    <w:basedOn w:val="a1"/>
    <w:rsid w:val="004A0FA1"/>
    <w:pPr>
      <w:shd w:val="clear" w:color="auto" w:fill="FF99CC"/>
      <w:spacing w:before="100" w:beforeAutospacing="1" w:after="100" w:afterAutospacing="1"/>
    </w:pPr>
    <w:rPr>
      <w:sz w:val="16"/>
      <w:szCs w:val="16"/>
    </w:rPr>
  </w:style>
  <w:style w:type="paragraph" w:customStyle="1" w:styleId="xl41">
    <w:name w:val="xl41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2">
    <w:name w:val="xl42"/>
    <w:basedOn w:val="a1"/>
    <w:rsid w:val="004A0FA1"/>
    <w:pPr>
      <w:shd w:val="clear" w:color="auto" w:fill="CCFF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3">
    <w:name w:val="xl43"/>
    <w:basedOn w:val="a1"/>
    <w:rsid w:val="004A0FA1"/>
    <w:pPr>
      <w:shd w:val="clear" w:color="auto" w:fill="33CCCC"/>
      <w:spacing w:before="100" w:beforeAutospacing="1" w:after="100" w:afterAutospacing="1"/>
    </w:pPr>
    <w:rPr>
      <w:sz w:val="16"/>
      <w:szCs w:val="16"/>
    </w:rPr>
  </w:style>
  <w:style w:type="paragraph" w:customStyle="1" w:styleId="xl44">
    <w:name w:val="xl44"/>
    <w:basedOn w:val="a1"/>
    <w:rsid w:val="004A0FA1"/>
    <w:pPr>
      <w:shd w:val="clear" w:color="auto" w:fill="CC99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5">
    <w:name w:val="xl45"/>
    <w:basedOn w:val="a1"/>
    <w:rsid w:val="004A0FA1"/>
    <w:pPr>
      <w:shd w:val="clear" w:color="auto" w:fill="FFCC99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6">
    <w:name w:val="xl46"/>
    <w:basedOn w:val="a1"/>
    <w:rsid w:val="004A0FA1"/>
    <w:pPr>
      <w:shd w:val="clear" w:color="auto" w:fill="FF00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47">
    <w:name w:val="xl47"/>
    <w:basedOn w:val="a1"/>
    <w:rsid w:val="004A0FA1"/>
    <w:pPr>
      <w:shd w:val="clear" w:color="auto" w:fill="CCFFCC"/>
      <w:spacing w:before="100" w:beforeAutospacing="1" w:after="100" w:afterAutospacing="1"/>
    </w:pPr>
    <w:rPr>
      <w:sz w:val="16"/>
      <w:szCs w:val="16"/>
    </w:rPr>
  </w:style>
  <w:style w:type="paragraph" w:customStyle="1" w:styleId="xl48">
    <w:name w:val="xl48"/>
    <w:basedOn w:val="a1"/>
    <w:rsid w:val="004A0FA1"/>
    <w:pPr>
      <w:shd w:val="clear" w:color="auto" w:fill="FF99CC"/>
      <w:spacing w:before="100" w:beforeAutospacing="1" w:after="100" w:afterAutospacing="1"/>
    </w:pPr>
    <w:rPr>
      <w:sz w:val="16"/>
      <w:szCs w:val="16"/>
    </w:rPr>
  </w:style>
  <w:style w:type="paragraph" w:customStyle="1" w:styleId="xl49">
    <w:name w:val="xl49"/>
    <w:basedOn w:val="a1"/>
    <w:rsid w:val="004A0FA1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0">
    <w:name w:val="xl50"/>
    <w:basedOn w:val="a1"/>
    <w:rsid w:val="004A0FA1"/>
    <w:pPr>
      <w:shd w:val="clear" w:color="auto" w:fill="CC99FF"/>
      <w:spacing w:before="100" w:beforeAutospacing="1" w:after="100" w:afterAutospacing="1"/>
    </w:pPr>
    <w:rPr>
      <w:sz w:val="16"/>
      <w:szCs w:val="16"/>
    </w:rPr>
  </w:style>
  <w:style w:type="paragraph" w:customStyle="1" w:styleId="xl51">
    <w:name w:val="xl51"/>
    <w:basedOn w:val="a1"/>
    <w:rsid w:val="004A0FA1"/>
    <w:pPr>
      <w:shd w:val="clear" w:color="auto" w:fill="CC99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2">
    <w:name w:val="xl52"/>
    <w:basedOn w:val="a1"/>
    <w:rsid w:val="004A0FA1"/>
    <w:pPr>
      <w:shd w:val="clear" w:color="auto" w:fill="FF00FF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3">
    <w:name w:val="xl53"/>
    <w:basedOn w:val="a1"/>
    <w:rsid w:val="004A0FA1"/>
    <w:pPr>
      <w:shd w:val="clear" w:color="auto" w:fill="C0C0C0"/>
      <w:spacing w:before="100" w:beforeAutospacing="1" w:after="100" w:afterAutospacing="1"/>
    </w:pPr>
    <w:rPr>
      <w:sz w:val="16"/>
      <w:szCs w:val="16"/>
    </w:rPr>
  </w:style>
  <w:style w:type="paragraph" w:customStyle="1" w:styleId="xl54">
    <w:name w:val="xl54"/>
    <w:basedOn w:val="a1"/>
    <w:rsid w:val="004A0FA1"/>
    <w:pPr>
      <w:shd w:val="clear" w:color="auto" w:fill="C0C0C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5">
    <w:name w:val="xl55"/>
    <w:basedOn w:val="a1"/>
    <w:rsid w:val="004A0FA1"/>
    <w:pPr>
      <w:shd w:val="clear" w:color="auto" w:fill="CCFFFF"/>
      <w:spacing w:before="100" w:beforeAutospacing="1" w:after="100" w:afterAutospacing="1"/>
    </w:pPr>
    <w:rPr>
      <w:sz w:val="16"/>
      <w:szCs w:val="16"/>
    </w:rPr>
  </w:style>
  <w:style w:type="paragraph" w:customStyle="1" w:styleId="xl56">
    <w:name w:val="xl56"/>
    <w:basedOn w:val="a1"/>
    <w:rsid w:val="004A0FA1"/>
    <w:pPr>
      <w:shd w:val="clear" w:color="auto" w:fill="FF9900"/>
      <w:spacing w:before="100" w:beforeAutospacing="1" w:after="100" w:afterAutospacing="1"/>
    </w:pPr>
    <w:rPr>
      <w:sz w:val="16"/>
      <w:szCs w:val="16"/>
    </w:rPr>
  </w:style>
  <w:style w:type="paragraph" w:customStyle="1" w:styleId="xl57">
    <w:name w:val="xl57"/>
    <w:basedOn w:val="a1"/>
    <w:rsid w:val="004A0FA1"/>
    <w:pPr>
      <w:shd w:val="clear" w:color="auto" w:fill="99CC00"/>
      <w:spacing w:before="100" w:beforeAutospacing="1" w:after="100" w:afterAutospacing="1"/>
    </w:pPr>
    <w:rPr>
      <w:sz w:val="16"/>
      <w:szCs w:val="16"/>
    </w:rPr>
  </w:style>
  <w:style w:type="paragraph" w:customStyle="1" w:styleId="xl58">
    <w:name w:val="xl58"/>
    <w:basedOn w:val="a1"/>
    <w:rsid w:val="004A0FA1"/>
    <w:pPr>
      <w:shd w:val="clear" w:color="auto" w:fill="339966"/>
      <w:spacing w:before="100" w:beforeAutospacing="1" w:after="100" w:afterAutospacing="1"/>
    </w:pPr>
    <w:rPr>
      <w:sz w:val="16"/>
      <w:szCs w:val="16"/>
    </w:rPr>
  </w:style>
  <w:style w:type="paragraph" w:customStyle="1" w:styleId="xl59">
    <w:name w:val="xl59"/>
    <w:basedOn w:val="a1"/>
    <w:rsid w:val="004A0FA1"/>
    <w:pPr>
      <w:shd w:val="clear" w:color="auto" w:fill="FF9900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60">
    <w:name w:val="xl60"/>
    <w:basedOn w:val="a1"/>
    <w:rsid w:val="004A0FA1"/>
    <w:pPr>
      <w:shd w:val="clear" w:color="auto" w:fill="FFFF99"/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61">
    <w:name w:val="xl61"/>
    <w:basedOn w:val="a1"/>
    <w:rsid w:val="004A0FA1"/>
    <w:pPr>
      <w:shd w:val="clear" w:color="auto" w:fill="CCFFFF"/>
      <w:spacing w:before="100" w:beforeAutospacing="1" w:after="100" w:afterAutospacing="1"/>
      <w:jc w:val="center"/>
    </w:pPr>
    <w:rPr>
      <w:sz w:val="16"/>
      <w:szCs w:val="16"/>
    </w:rPr>
  </w:style>
  <w:style w:type="character" w:styleId="afe">
    <w:name w:val="Hyperlink"/>
    <w:uiPriority w:val="99"/>
    <w:rsid w:val="004A0FA1"/>
    <w:rPr>
      <w:color w:val="0000FF"/>
      <w:u w:val="single"/>
    </w:rPr>
  </w:style>
  <w:style w:type="character" w:styleId="aff">
    <w:name w:val="FollowedHyperlink"/>
    <w:rsid w:val="004A0FA1"/>
    <w:rPr>
      <w:color w:val="800080"/>
      <w:u w:val="single"/>
    </w:rPr>
  </w:style>
  <w:style w:type="paragraph" w:customStyle="1" w:styleId="xl62">
    <w:name w:val="xl62"/>
    <w:basedOn w:val="a1"/>
    <w:rsid w:val="004A0FA1"/>
    <w:pPr>
      <w:shd w:val="clear" w:color="auto" w:fill="FFFF00"/>
      <w:spacing w:before="100" w:beforeAutospacing="1" w:after="100" w:afterAutospacing="1"/>
    </w:pPr>
  </w:style>
  <w:style w:type="paragraph" w:customStyle="1" w:styleId="xl63">
    <w:name w:val="xl63"/>
    <w:basedOn w:val="a1"/>
    <w:rsid w:val="004A0FA1"/>
    <w:pPr>
      <w:shd w:val="clear" w:color="auto" w:fill="FF6600"/>
      <w:spacing w:before="100" w:beforeAutospacing="1" w:after="100" w:afterAutospacing="1"/>
    </w:pPr>
  </w:style>
  <w:style w:type="paragraph" w:customStyle="1" w:styleId="xl64">
    <w:name w:val="xl64"/>
    <w:basedOn w:val="a1"/>
    <w:rsid w:val="004A0FA1"/>
    <w:pPr>
      <w:spacing w:before="100" w:beforeAutospacing="1" w:after="100" w:afterAutospacing="1"/>
    </w:pPr>
  </w:style>
  <w:style w:type="paragraph" w:customStyle="1" w:styleId="xl65">
    <w:name w:val="xl65"/>
    <w:basedOn w:val="a1"/>
    <w:rsid w:val="004A0FA1"/>
    <w:pPr>
      <w:shd w:val="clear" w:color="auto" w:fill="CC99FF"/>
      <w:spacing w:before="100" w:beforeAutospacing="1" w:after="100" w:afterAutospacing="1"/>
      <w:jc w:val="center"/>
    </w:pPr>
  </w:style>
  <w:style w:type="paragraph" w:customStyle="1" w:styleId="xl66">
    <w:name w:val="xl66"/>
    <w:basedOn w:val="a1"/>
    <w:rsid w:val="004A0FA1"/>
    <w:pPr>
      <w:shd w:val="clear" w:color="auto" w:fill="FF6600"/>
      <w:spacing w:before="100" w:beforeAutospacing="1" w:after="100" w:afterAutospacing="1"/>
    </w:pPr>
  </w:style>
  <w:style w:type="paragraph" w:customStyle="1" w:styleId="xl67">
    <w:name w:val="xl67"/>
    <w:basedOn w:val="a1"/>
    <w:rsid w:val="004A0FA1"/>
    <w:pPr>
      <w:shd w:val="clear" w:color="auto" w:fill="FFCC00"/>
      <w:spacing w:before="100" w:beforeAutospacing="1" w:after="100" w:afterAutospacing="1"/>
      <w:jc w:val="center"/>
    </w:pPr>
  </w:style>
  <w:style w:type="paragraph" w:customStyle="1" w:styleId="xl68">
    <w:name w:val="xl68"/>
    <w:basedOn w:val="a1"/>
    <w:rsid w:val="004A0FA1"/>
    <w:pPr>
      <w:shd w:val="clear" w:color="auto" w:fill="FF00FF"/>
      <w:spacing w:before="100" w:beforeAutospacing="1" w:after="100" w:afterAutospacing="1"/>
    </w:pPr>
    <w:rPr>
      <w:sz w:val="16"/>
      <w:szCs w:val="16"/>
    </w:rPr>
  </w:style>
  <w:style w:type="paragraph" w:customStyle="1" w:styleId="xl23">
    <w:name w:val="xl23"/>
    <w:basedOn w:val="a1"/>
    <w:rsid w:val="004A0FA1"/>
    <w:pPr>
      <w:spacing w:before="100" w:beforeAutospacing="1" w:after="100" w:afterAutospacing="1"/>
      <w:jc w:val="center"/>
    </w:pPr>
  </w:style>
  <w:style w:type="paragraph" w:styleId="aff0">
    <w:name w:val="List Paragraph"/>
    <w:basedOn w:val="a1"/>
    <w:qFormat/>
    <w:rsid w:val="004A0FA1"/>
    <w:pPr>
      <w:ind w:left="720"/>
      <w:contextualSpacing/>
    </w:pPr>
    <w:rPr>
      <w:sz w:val="20"/>
      <w:szCs w:val="20"/>
    </w:rPr>
  </w:style>
  <w:style w:type="paragraph" w:customStyle="1" w:styleId="aff1">
    <w:name w:val="Стиль==="/>
    <w:basedOn w:val="a1"/>
    <w:link w:val="aff2"/>
    <w:qFormat/>
    <w:rsid w:val="004A0FA1"/>
    <w:rPr>
      <w:sz w:val="28"/>
      <w:szCs w:val="28"/>
    </w:rPr>
  </w:style>
  <w:style w:type="character" w:customStyle="1" w:styleId="aff2">
    <w:name w:val="Стиль=== Знак"/>
    <w:link w:val="aff1"/>
    <w:rsid w:val="004A0FA1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f3">
    <w:name w:val="Emphasis"/>
    <w:qFormat/>
    <w:rsid w:val="004A0FA1"/>
    <w:rPr>
      <w:i/>
      <w:iCs/>
    </w:rPr>
  </w:style>
  <w:style w:type="paragraph" w:customStyle="1" w:styleId="210">
    <w:name w:val="Основной текст 21"/>
    <w:basedOn w:val="a1"/>
    <w:rsid w:val="004A0FA1"/>
    <w:pPr>
      <w:jc w:val="both"/>
    </w:pPr>
    <w:rPr>
      <w:sz w:val="28"/>
      <w:szCs w:val="20"/>
      <w:lang w:eastAsia="ar-SA"/>
    </w:rPr>
  </w:style>
  <w:style w:type="paragraph" w:styleId="aff4">
    <w:name w:val="Subtitle"/>
    <w:basedOn w:val="a1"/>
    <w:link w:val="aff5"/>
    <w:qFormat/>
    <w:rsid w:val="004A0FA1"/>
    <w:pPr>
      <w:ind w:right="286"/>
      <w:jc w:val="center"/>
    </w:pPr>
    <w:rPr>
      <w:b/>
      <w:sz w:val="32"/>
      <w:szCs w:val="20"/>
      <w:lang w:val="en-US"/>
    </w:rPr>
  </w:style>
  <w:style w:type="character" w:customStyle="1" w:styleId="aff5">
    <w:name w:val="Подзаголовок Знак"/>
    <w:link w:val="aff4"/>
    <w:rsid w:val="004A0FA1"/>
    <w:rPr>
      <w:rFonts w:ascii="Times New Roman" w:eastAsia="Times New Roman" w:hAnsi="Times New Roman" w:cs="Times New Roman"/>
      <w:b/>
      <w:sz w:val="32"/>
      <w:szCs w:val="20"/>
      <w:lang w:val="en-US" w:eastAsia="ru-RU"/>
    </w:rPr>
  </w:style>
  <w:style w:type="paragraph" w:customStyle="1" w:styleId="FR3">
    <w:name w:val="FR3"/>
    <w:rsid w:val="004A0FA1"/>
    <w:pPr>
      <w:widowControl w:val="0"/>
      <w:autoSpaceDE w:val="0"/>
      <w:autoSpaceDN w:val="0"/>
      <w:adjustRightInd w:val="0"/>
      <w:ind w:left="40"/>
    </w:pPr>
    <w:rPr>
      <w:rFonts w:ascii="Arial" w:eastAsia="Times New Roman" w:hAnsi="Arial"/>
      <w:b/>
      <w:sz w:val="24"/>
      <w:lang w:val="en-US"/>
    </w:rPr>
  </w:style>
  <w:style w:type="paragraph" w:customStyle="1" w:styleId="16">
    <w:name w:val="Текст1"/>
    <w:basedOn w:val="a1"/>
    <w:rsid w:val="004A0FA1"/>
    <w:rPr>
      <w:rFonts w:ascii="Courier New" w:hAnsi="Courier New"/>
      <w:sz w:val="20"/>
      <w:szCs w:val="20"/>
    </w:rPr>
  </w:style>
  <w:style w:type="paragraph" w:styleId="aff6">
    <w:name w:val="caption"/>
    <w:basedOn w:val="a1"/>
    <w:next w:val="a1"/>
    <w:qFormat/>
    <w:rsid w:val="004A0FA1"/>
    <w:pPr>
      <w:ind w:firstLine="426"/>
    </w:pPr>
    <w:rPr>
      <w:sz w:val="28"/>
      <w:szCs w:val="20"/>
    </w:rPr>
  </w:style>
  <w:style w:type="paragraph" w:styleId="aff7">
    <w:name w:val="annotation text"/>
    <w:basedOn w:val="a1"/>
    <w:link w:val="aff8"/>
    <w:rsid w:val="004A0FA1"/>
    <w:rPr>
      <w:sz w:val="20"/>
      <w:szCs w:val="20"/>
    </w:rPr>
  </w:style>
  <w:style w:type="character" w:customStyle="1" w:styleId="aff8">
    <w:name w:val="Текст примечания Знак"/>
    <w:link w:val="aff7"/>
    <w:rsid w:val="004A0F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Heading">
    <w:name w:val="Heading"/>
    <w:rsid w:val="004A0FA1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28">
    <w:name w:val="Обычный2"/>
    <w:rsid w:val="004A0FA1"/>
    <w:rPr>
      <w:rFonts w:ascii="Arial" w:eastAsia="Times New Roman" w:hAnsi="Arial"/>
      <w:snapToGrid w:val="0"/>
      <w:sz w:val="18"/>
    </w:rPr>
  </w:style>
  <w:style w:type="paragraph" w:customStyle="1" w:styleId="121">
    <w:name w:val="Текст12"/>
    <w:basedOn w:val="a1"/>
    <w:rsid w:val="004A0FA1"/>
    <w:rPr>
      <w:rFonts w:ascii="Courier New" w:hAnsi="Courier New"/>
      <w:sz w:val="20"/>
      <w:szCs w:val="20"/>
    </w:rPr>
  </w:style>
  <w:style w:type="paragraph" w:styleId="aff9">
    <w:name w:val="Normal (Web)"/>
    <w:basedOn w:val="a1"/>
    <w:uiPriority w:val="99"/>
    <w:unhideWhenUsed/>
    <w:rsid w:val="004A0FA1"/>
    <w:pPr>
      <w:spacing w:before="100" w:beforeAutospacing="1" w:after="100" w:afterAutospacing="1"/>
    </w:pPr>
  </w:style>
  <w:style w:type="character" w:styleId="affa">
    <w:name w:val="Strong"/>
    <w:uiPriority w:val="22"/>
    <w:qFormat/>
    <w:rsid w:val="004A0FA1"/>
    <w:rPr>
      <w:b/>
      <w:bCs/>
    </w:rPr>
  </w:style>
  <w:style w:type="character" w:styleId="affb">
    <w:name w:val="annotation reference"/>
    <w:uiPriority w:val="99"/>
    <w:unhideWhenUsed/>
    <w:rsid w:val="004A0FA1"/>
    <w:rPr>
      <w:sz w:val="16"/>
      <w:szCs w:val="16"/>
    </w:rPr>
  </w:style>
  <w:style w:type="paragraph" w:styleId="affc">
    <w:name w:val="annotation subject"/>
    <w:basedOn w:val="aff7"/>
    <w:next w:val="aff7"/>
    <w:link w:val="affd"/>
    <w:uiPriority w:val="99"/>
    <w:unhideWhenUsed/>
    <w:rsid w:val="004A0FA1"/>
    <w:rPr>
      <w:b/>
      <w:bCs/>
    </w:rPr>
  </w:style>
  <w:style w:type="character" w:customStyle="1" w:styleId="affd">
    <w:name w:val="Тема примечания Знак"/>
    <w:link w:val="affc"/>
    <w:uiPriority w:val="99"/>
    <w:rsid w:val="004A0FA1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fe">
    <w:name w:val="Revision"/>
    <w:hidden/>
    <w:uiPriority w:val="99"/>
    <w:semiHidden/>
    <w:rsid w:val="004A0FA1"/>
    <w:rPr>
      <w:rFonts w:ascii="Times New Roman" w:eastAsia="Times New Roman" w:hAnsi="Times New Roman"/>
    </w:rPr>
  </w:style>
  <w:style w:type="character" w:styleId="afff">
    <w:name w:val="footnote reference"/>
    <w:rsid w:val="004A0FA1"/>
    <w:rPr>
      <w:vertAlign w:val="superscript"/>
    </w:rPr>
  </w:style>
  <w:style w:type="paragraph" w:customStyle="1" w:styleId="220">
    <w:name w:val="Основной текст 22"/>
    <w:basedOn w:val="a1"/>
    <w:rsid w:val="004A0FA1"/>
    <w:pPr>
      <w:shd w:val="clear" w:color="auto" w:fill="FFFFFF"/>
      <w:suppressAutoHyphens/>
      <w:autoSpaceDE w:val="0"/>
      <w:spacing w:line="360" w:lineRule="auto"/>
      <w:jc w:val="both"/>
    </w:pPr>
    <w:rPr>
      <w:color w:val="000000"/>
      <w:sz w:val="32"/>
      <w:szCs w:val="27"/>
      <w:lang w:eastAsia="ar-SA"/>
    </w:rPr>
  </w:style>
  <w:style w:type="paragraph" w:customStyle="1" w:styleId="29">
    <w:name w:val="Текст2"/>
    <w:basedOn w:val="a1"/>
    <w:rsid w:val="004A0FA1"/>
    <w:pPr>
      <w:suppressAutoHyphens/>
    </w:pPr>
    <w:rPr>
      <w:rFonts w:ascii="Courier New" w:hAnsi="Courier New"/>
      <w:sz w:val="20"/>
      <w:szCs w:val="20"/>
      <w:lang w:eastAsia="ar-SA"/>
    </w:rPr>
  </w:style>
  <w:style w:type="paragraph" w:customStyle="1" w:styleId="afff0">
    <w:name w:val="Содержимое таблицы"/>
    <w:basedOn w:val="a1"/>
    <w:rsid w:val="004A0FA1"/>
    <w:pPr>
      <w:suppressLineNumbers/>
      <w:suppressAutoHyphens/>
    </w:pPr>
    <w:rPr>
      <w:lang w:eastAsia="ar-SA"/>
    </w:rPr>
  </w:style>
  <w:style w:type="paragraph" w:customStyle="1" w:styleId="afff1">
    <w:name w:val="Таблица"/>
    <w:basedOn w:val="a1"/>
    <w:rsid w:val="004A0FA1"/>
    <w:pPr>
      <w:suppressAutoHyphens/>
      <w:jc w:val="center"/>
    </w:pPr>
    <w:rPr>
      <w:sz w:val="20"/>
      <w:lang w:eastAsia="ar-SA"/>
    </w:rPr>
  </w:style>
  <w:style w:type="paragraph" w:customStyle="1" w:styleId="ConsPlusNonformat">
    <w:name w:val="ConsPlusNonformat"/>
    <w:rsid w:val="004A0FA1"/>
    <w:pPr>
      <w:widowControl w:val="0"/>
      <w:suppressAutoHyphens/>
      <w:autoSpaceDE w:val="0"/>
    </w:pPr>
    <w:rPr>
      <w:rFonts w:ascii="Courier New" w:eastAsia="Arial" w:hAnsi="Courier New" w:cs="Courier New"/>
      <w:lang w:eastAsia="ar-SA"/>
    </w:rPr>
  </w:style>
  <w:style w:type="paragraph" w:customStyle="1" w:styleId="110">
    <w:name w:val="Текст11"/>
    <w:basedOn w:val="a1"/>
    <w:rsid w:val="004A0FA1"/>
    <w:rPr>
      <w:rFonts w:ascii="Courier New" w:hAnsi="Courier New"/>
      <w:sz w:val="20"/>
      <w:szCs w:val="20"/>
    </w:rPr>
  </w:style>
  <w:style w:type="paragraph" w:customStyle="1" w:styleId="17">
    <w:name w:val="Текст примечания1"/>
    <w:basedOn w:val="a1"/>
    <w:rsid w:val="004A0FA1"/>
    <w:rPr>
      <w:sz w:val="20"/>
      <w:szCs w:val="20"/>
      <w:lang w:eastAsia="ar-SA"/>
    </w:rPr>
  </w:style>
  <w:style w:type="paragraph" w:customStyle="1" w:styleId="310">
    <w:name w:val="Основной текст с отступом 31"/>
    <w:basedOn w:val="a1"/>
    <w:rsid w:val="004A0FA1"/>
    <w:pPr>
      <w:ind w:left="100" w:firstLine="851"/>
      <w:jc w:val="both"/>
    </w:pPr>
    <w:rPr>
      <w:sz w:val="28"/>
      <w:szCs w:val="20"/>
      <w:lang w:eastAsia="ar-SA"/>
    </w:rPr>
  </w:style>
  <w:style w:type="paragraph" w:customStyle="1" w:styleId="111">
    <w:name w:val="Обычный11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211">
    <w:name w:val="Заголовок 21"/>
    <w:basedOn w:val="111"/>
    <w:next w:val="111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character" w:customStyle="1" w:styleId="WW8Num1z0">
    <w:name w:val="WW8Num1z0"/>
    <w:rsid w:val="004A0FA1"/>
    <w:rPr>
      <w:rFonts w:ascii="Symbol" w:hAnsi="Symbol"/>
    </w:rPr>
  </w:style>
  <w:style w:type="character" w:customStyle="1" w:styleId="WW8Num2z0">
    <w:name w:val="WW8Num2z0"/>
    <w:rsid w:val="004A0FA1"/>
    <w:rPr>
      <w:rFonts w:ascii="Symbol" w:hAnsi="Symbol"/>
    </w:rPr>
  </w:style>
  <w:style w:type="character" w:customStyle="1" w:styleId="WW8Num2z1">
    <w:name w:val="WW8Num2z1"/>
    <w:rsid w:val="004A0FA1"/>
    <w:rPr>
      <w:rFonts w:ascii="Courier New" w:hAnsi="Courier New" w:cs="Courier New"/>
    </w:rPr>
  </w:style>
  <w:style w:type="character" w:customStyle="1" w:styleId="WW8Num2z2">
    <w:name w:val="WW8Num2z2"/>
    <w:rsid w:val="004A0FA1"/>
    <w:rPr>
      <w:rFonts w:ascii="Wingdings" w:hAnsi="Wingdings"/>
    </w:rPr>
  </w:style>
  <w:style w:type="character" w:customStyle="1" w:styleId="WW8Num3z0">
    <w:name w:val="WW8Num3z0"/>
    <w:rsid w:val="004A0FA1"/>
    <w:rPr>
      <w:rFonts w:ascii="Symbol" w:hAnsi="Symbol"/>
    </w:rPr>
  </w:style>
  <w:style w:type="character" w:customStyle="1" w:styleId="WW8Num7z0">
    <w:name w:val="WW8Num7z0"/>
    <w:rsid w:val="004A0FA1"/>
    <w:rPr>
      <w:rFonts w:ascii="Symbol" w:hAnsi="Symbol"/>
    </w:rPr>
  </w:style>
  <w:style w:type="character" w:customStyle="1" w:styleId="WW8Num7z1">
    <w:name w:val="WW8Num7z1"/>
    <w:rsid w:val="004A0FA1"/>
    <w:rPr>
      <w:rFonts w:ascii="Courier New" w:hAnsi="Courier New" w:cs="Courier New"/>
    </w:rPr>
  </w:style>
  <w:style w:type="character" w:customStyle="1" w:styleId="WW8Num7z2">
    <w:name w:val="WW8Num7z2"/>
    <w:rsid w:val="004A0FA1"/>
    <w:rPr>
      <w:rFonts w:ascii="Wingdings" w:hAnsi="Wingdings"/>
    </w:rPr>
  </w:style>
  <w:style w:type="character" w:customStyle="1" w:styleId="WW8Num10z0">
    <w:name w:val="WW8Num10z0"/>
    <w:rsid w:val="004A0FA1"/>
    <w:rPr>
      <w:rFonts w:ascii="Symbol" w:hAnsi="Symbol"/>
    </w:rPr>
  </w:style>
  <w:style w:type="character" w:customStyle="1" w:styleId="WW8Num10z1">
    <w:name w:val="WW8Num10z1"/>
    <w:rsid w:val="004A0FA1"/>
    <w:rPr>
      <w:rFonts w:ascii="Courier New" w:hAnsi="Courier New" w:cs="Courier New"/>
    </w:rPr>
  </w:style>
  <w:style w:type="character" w:customStyle="1" w:styleId="WW8Num10z2">
    <w:name w:val="WW8Num10z2"/>
    <w:rsid w:val="004A0FA1"/>
    <w:rPr>
      <w:rFonts w:ascii="Wingdings" w:hAnsi="Wingdings"/>
    </w:rPr>
  </w:style>
  <w:style w:type="character" w:customStyle="1" w:styleId="WW8Num11z0">
    <w:name w:val="WW8Num11z0"/>
    <w:rsid w:val="004A0FA1"/>
    <w:rPr>
      <w:rFonts w:ascii="Symbol" w:hAnsi="Symbol"/>
    </w:rPr>
  </w:style>
  <w:style w:type="character" w:customStyle="1" w:styleId="WW8Num12z0">
    <w:name w:val="WW8Num12z0"/>
    <w:rsid w:val="004A0FA1"/>
    <w:rPr>
      <w:rFonts w:ascii="Symbol" w:hAnsi="Symbol"/>
    </w:rPr>
  </w:style>
  <w:style w:type="character" w:customStyle="1" w:styleId="WW8Num12z1">
    <w:name w:val="WW8Num12z1"/>
    <w:rsid w:val="004A0FA1"/>
    <w:rPr>
      <w:rFonts w:ascii="Courier New" w:hAnsi="Courier New" w:cs="Courier New"/>
    </w:rPr>
  </w:style>
  <w:style w:type="character" w:customStyle="1" w:styleId="WW8Num12z2">
    <w:name w:val="WW8Num12z2"/>
    <w:rsid w:val="004A0FA1"/>
    <w:rPr>
      <w:rFonts w:ascii="Wingdings" w:hAnsi="Wingdings"/>
    </w:rPr>
  </w:style>
  <w:style w:type="character" w:customStyle="1" w:styleId="WW8Num13z0">
    <w:name w:val="WW8Num13z0"/>
    <w:rsid w:val="004A0FA1"/>
    <w:rPr>
      <w:rFonts w:ascii="Symbol" w:hAnsi="Symbol"/>
    </w:rPr>
  </w:style>
  <w:style w:type="character" w:customStyle="1" w:styleId="WW8Num15z0">
    <w:name w:val="WW8Num15z0"/>
    <w:rsid w:val="004A0FA1"/>
    <w:rPr>
      <w:rFonts w:ascii="Symbol" w:hAnsi="Symbol"/>
    </w:rPr>
  </w:style>
  <w:style w:type="character" w:customStyle="1" w:styleId="WW8Num15z1">
    <w:name w:val="WW8Num15z1"/>
    <w:rsid w:val="004A0FA1"/>
    <w:rPr>
      <w:rFonts w:ascii="Courier New" w:hAnsi="Courier New" w:cs="Courier New"/>
    </w:rPr>
  </w:style>
  <w:style w:type="character" w:customStyle="1" w:styleId="WW8Num15z2">
    <w:name w:val="WW8Num15z2"/>
    <w:rsid w:val="004A0FA1"/>
    <w:rPr>
      <w:rFonts w:ascii="Wingdings" w:hAnsi="Wingdings"/>
    </w:rPr>
  </w:style>
  <w:style w:type="character" w:customStyle="1" w:styleId="WW8Num18z0">
    <w:name w:val="WW8Num18z0"/>
    <w:rsid w:val="004A0FA1"/>
    <w:rPr>
      <w:rFonts w:ascii="Symbol" w:hAnsi="Symbol"/>
    </w:rPr>
  </w:style>
  <w:style w:type="character" w:customStyle="1" w:styleId="WW8Num23z0">
    <w:name w:val="WW8Num23z0"/>
    <w:rsid w:val="004A0FA1"/>
    <w:rPr>
      <w:rFonts w:ascii="Symbol" w:hAnsi="Symbol"/>
    </w:rPr>
  </w:style>
  <w:style w:type="character" w:customStyle="1" w:styleId="WW8Num25z0">
    <w:name w:val="WW8Num25z0"/>
    <w:rsid w:val="004A0FA1"/>
    <w:rPr>
      <w:rFonts w:ascii="Symbol" w:hAnsi="Symbol"/>
    </w:rPr>
  </w:style>
  <w:style w:type="character" w:customStyle="1" w:styleId="WW8Num28z0">
    <w:name w:val="WW8Num28z0"/>
    <w:rsid w:val="004A0FA1"/>
    <w:rPr>
      <w:rFonts w:ascii="Symbol" w:hAnsi="Symbol"/>
    </w:rPr>
  </w:style>
  <w:style w:type="character" w:customStyle="1" w:styleId="WW8Num28z1">
    <w:name w:val="WW8Num28z1"/>
    <w:rsid w:val="004A0FA1"/>
    <w:rPr>
      <w:rFonts w:ascii="Courier New" w:hAnsi="Courier New" w:cs="Courier New"/>
    </w:rPr>
  </w:style>
  <w:style w:type="character" w:customStyle="1" w:styleId="WW8Num28z2">
    <w:name w:val="WW8Num28z2"/>
    <w:rsid w:val="004A0FA1"/>
    <w:rPr>
      <w:rFonts w:ascii="Wingdings" w:hAnsi="Wingdings"/>
    </w:rPr>
  </w:style>
  <w:style w:type="character" w:customStyle="1" w:styleId="WW8Num29z0">
    <w:name w:val="WW8Num29z0"/>
    <w:rsid w:val="004A0FA1"/>
    <w:rPr>
      <w:rFonts w:ascii="Symbol" w:hAnsi="Symbol"/>
    </w:rPr>
  </w:style>
  <w:style w:type="character" w:customStyle="1" w:styleId="WW8Num32z0">
    <w:name w:val="WW8Num32z0"/>
    <w:rsid w:val="004A0FA1"/>
    <w:rPr>
      <w:rFonts w:ascii="Symbol" w:hAnsi="Symbol"/>
    </w:rPr>
  </w:style>
  <w:style w:type="character" w:customStyle="1" w:styleId="18">
    <w:name w:val="Основной шрифт абзаца1"/>
    <w:rsid w:val="004A0FA1"/>
  </w:style>
  <w:style w:type="character" w:customStyle="1" w:styleId="19">
    <w:name w:val="Знак примечания1"/>
    <w:rsid w:val="004A0FA1"/>
    <w:rPr>
      <w:sz w:val="16"/>
    </w:rPr>
  </w:style>
  <w:style w:type="paragraph" w:customStyle="1" w:styleId="afff2">
    <w:name w:val="Заголовок"/>
    <w:basedOn w:val="a1"/>
    <w:next w:val="aa"/>
    <w:rsid w:val="004A0FA1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1a">
    <w:name w:val="Название1"/>
    <w:basedOn w:val="a1"/>
    <w:rsid w:val="004A0FA1"/>
    <w:pPr>
      <w:suppressLineNumbers/>
      <w:spacing w:before="120" w:after="120"/>
    </w:pPr>
    <w:rPr>
      <w:rFonts w:ascii="Arial" w:hAnsi="Arial" w:cs="Tahoma"/>
      <w:i/>
      <w:iCs/>
      <w:sz w:val="20"/>
      <w:lang w:eastAsia="ar-SA"/>
    </w:rPr>
  </w:style>
  <w:style w:type="paragraph" w:customStyle="1" w:styleId="1b">
    <w:name w:val="Указатель1"/>
    <w:basedOn w:val="a1"/>
    <w:rsid w:val="004A0FA1"/>
    <w:pPr>
      <w:suppressLineNumbers/>
    </w:pPr>
    <w:rPr>
      <w:rFonts w:ascii="Arial" w:hAnsi="Arial" w:cs="Tahoma"/>
      <w:sz w:val="20"/>
      <w:szCs w:val="20"/>
      <w:lang w:eastAsia="ar-SA"/>
    </w:rPr>
  </w:style>
  <w:style w:type="paragraph" w:customStyle="1" w:styleId="212">
    <w:name w:val="Основной текст с отступом 21"/>
    <w:basedOn w:val="a1"/>
    <w:rsid w:val="004A0FA1"/>
    <w:pPr>
      <w:ind w:firstLine="851"/>
    </w:pPr>
    <w:rPr>
      <w:sz w:val="28"/>
      <w:szCs w:val="20"/>
      <w:lang w:eastAsia="ar-SA"/>
    </w:rPr>
  </w:style>
  <w:style w:type="paragraph" w:customStyle="1" w:styleId="1c">
    <w:name w:val="Цитата1"/>
    <w:basedOn w:val="a1"/>
    <w:rsid w:val="004A0FA1"/>
    <w:pPr>
      <w:ind w:left="100" w:right="40" w:firstLine="851"/>
      <w:jc w:val="both"/>
    </w:pPr>
    <w:rPr>
      <w:sz w:val="28"/>
      <w:szCs w:val="20"/>
      <w:lang w:eastAsia="ar-SA"/>
    </w:rPr>
  </w:style>
  <w:style w:type="paragraph" w:customStyle="1" w:styleId="1d">
    <w:name w:val="Название объекта1"/>
    <w:basedOn w:val="a1"/>
    <w:next w:val="a1"/>
    <w:rsid w:val="004A0FA1"/>
    <w:pPr>
      <w:ind w:right="538"/>
      <w:jc w:val="center"/>
    </w:pPr>
    <w:rPr>
      <w:sz w:val="32"/>
      <w:szCs w:val="20"/>
      <w:lang w:eastAsia="ar-SA"/>
    </w:rPr>
  </w:style>
  <w:style w:type="paragraph" w:customStyle="1" w:styleId="311">
    <w:name w:val="Основной текст 31"/>
    <w:basedOn w:val="a1"/>
    <w:rsid w:val="004A0FA1"/>
    <w:pPr>
      <w:jc w:val="center"/>
    </w:pPr>
    <w:rPr>
      <w:szCs w:val="20"/>
      <w:lang w:eastAsia="ar-SA"/>
    </w:rPr>
  </w:style>
  <w:style w:type="paragraph" w:customStyle="1" w:styleId="38">
    <w:name w:val="Обычный3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afff3">
    <w:name w:val="Заголовок зап"/>
    <w:basedOn w:val="3"/>
    <w:rsid w:val="004A0FA1"/>
    <w:pPr>
      <w:numPr>
        <w:numId w:val="0"/>
      </w:numPr>
      <w:autoSpaceDE/>
      <w:autoSpaceDN/>
      <w:spacing w:before="240" w:after="60" w:line="360" w:lineRule="auto"/>
      <w:jc w:val="center"/>
      <w:outlineLvl w:val="9"/>
    </w:pPr>
    <w:rPr>
      <w:b/>
      <w:i/>
      <w:sz w:val="24"/>
      <w:szCs w:val="20"/>
      <w:lang w:eastAsia="ar-SA"/>
    </w:rPr>
  </w:style>
  <w:style w:type="paragraph" w:customStyle="1" w:styleId="94">
    <w:name w:val="Стиль9 прилож"/>
    <w:basedOn w:val="a1"/>
    <w:rsid w:val="004A0FA1"/>
    <w:rPr>
      <w:sz w:val="18"/>
      <w:szCs w:val="20"/>
      <w:lang w:eastAsia="ar-SA"/>
    </w:rPr>
  </w:style>
  <w:style w:type="paragraph" w:customStyle="1" w:styleId="1e">
    <w:name w:val="Схема документа1"/>
    <w:basedOn w:val="a1"/>
    <w:rsid w:val="004A0FA1"/>
    <w:pPr>
      <w:shd w:val="clear" w:color="auto" w:fill="000080"/>
    </w:pPr>
    <w:rPr>
      <w:rFonts w:ascii="Tahoma" w:hAnsi="Tahoma"/>
      <w:sz w:val="20"/>
      <w:szCs w:val="20"/>
      <w:lang w:eastAsia="ar-SA"/>
    </w:rPr>
  </w:style>
  <w:style w:type="paragraph" w:customStyle="1" w:styleId="320">
    <w:name w:val="Основной текст с отступом 32"/>
    <w:basedOn w:val="a1"/>
    <w:rsid w:val="004A0FA1"/>
    <w:pPr>
      <w:ind w:left="426"/>
    </w:pPr>
    <w:rPr>
      <w:sz w:val="28"/>
      <w:szCs w:val="20"/>
      <w:lang w:eastAsia="ar-SA"/>
    </w:rPr>
  </w:style>
  <w:style w:type="paragraph" w:customStyle="1" w:styleId="1f">
    <w:name w:val="Основной текст с отступом1"/>
    <w:basedOn w:val="a1"/>
    <w:rsid w:val="004A0FA1"/>
    <w:pPr>
      <w:ind w:left="1350"/>
    </w:pPr>
    <w:rPr>
      <w:sz w:val="28"/>
      <w:szCs w:val="20"/>
      <w:lang w:eastAsia="ar-SA"/>
    </w:rPr>
  </w:style>
  <w:style w:type="paragraph" w:customStyle="1" w:styleId="221">
    <w:name w:val="Заголовок 22"/>
    <w:basedOn w:val="38"/>
    <w:next w:val="38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paragraph" w:customStyle="1" w:styleId="afff4">
    <w:name w:val="Заголовок таблицы"/>
    <w:basedOn w:val="afff0"/>
    <w:rsid w:val="004A0FA1"/>
    <w:pPr>
      <w:suppressAutoHyphens w:val="0"/>
      <w:jc w:val="center"/>
    </w:pPr>
    <w:rPr>
      <w:b/>
      <w:bCs/>
      <w:sz w:val="20"/>
      <w:szCs w:val="20"/>
    </w:rPr>
  </w:style>
  <w:style w:type="paragraph" w:customStyle="1" w:styleId="44">
    <w:name w:val="Обычный4"/>
    <w:rsid w:val="004A0FA1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330">
    <w:name w:val="Основной текст с отступом 33"/>
    <w:basedOn w:val="a1"/>
    <w:rsid w:val="004A0FA1"/>
    <w:pPr>
      <w:ind w:left="426"/>
    </w:pPr>
    <w:rPr>
      <w:sz w:val="28"/>
      <w:szCs w:val="20"/>
      <w:lang w:eastAsia="ar-SA"/>
    </w:rPr>
  </w:style>
  <w:style w:type="paragraph" w:customStyle="1" w:styleId="2a">
    <w:name w:val="Основной текст с отступом2"/>
    <w:basedOn w:val="a1"/>
    <w:rsid w:val="004A0FA1"/>
    <w:pPr>
      <w:ind w:left="1350"/>
    </w:pPr>
    <w:rPr>
      <w:sz w:val="28"/>
      <w:szCs w:val="20"/>
      <w:lang w:eastAsia="ar-SA"/>
    </w:rPr>
  </w:style>
  <w:style w:type="paragraph" w:customStyle="1" w:styleId="230">
    <w:name w:val="Заголовок 23"/>
    <w:basedOn w:val="44"/>
    <w:next w:val="44"/>
    <w:rsid w:val="004A0FA1"/>
    <w:pPr>
      <w:keepNext/>
      <w:widowControl/>
      <w:spacing w:line="360" w:lineRule="auto"/>
      <w:ind w:firstLine="709"/>
      <w:jc w:val="both"/>
    </w:pPr>
    <w:rPr>
      <w:rFonts w:ascii="Courier New" w:hAnsi="Courier New"/>
      <w:sz w:val="24"/>
    </w:rPr>
  </w:style>
  <w:style w:type="paragraph" w:customStyle="1" w:styleId="1f0">
    <w:name w:val="Основной текст1"/>
    <w:basedOn w:val="15"/>
    <w:rsid w:val="004B6CB6"/>
    <w:pPr>
      <w:jc w:val="both"/>
    </w:pPr>
  </w:style>
  <w:style w:type="character" w:customStyle="1" w:styleId="apple-converted-space">
    <w:name w:val="apple-converted-space"/>
    <w:basedOn w:val="a2"/>
    <w:rsid w:val="00BD57E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304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0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0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1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6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33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4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7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2C8303-EEE7-4C4C-9541-4AB537D37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6</Pages>
  <Words>189</Words>
  <Characters>1081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1111</Company>
  <LinksUpToDate>false</LinksUpToDate>
  <CharactersWithSpaces>1268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sisadmin</dc:creator>
  <cp:lastModifiedBy>Boyarkin</cp:lastModifiedBy>
  <cp:revision>7</cp:revision>
  <cp:lastPrinted>2010-10-06T13:44:00Z</cp:lastPrinted>
  <dcterms:created xsi:type="dcterms:W3CDTF">2016-04-28T12:15:00Z</dcterms:created>
  <dcterms:modified xsi:type="dcterms:W3CDTF">2016-04-29T05:26:00Z</dcterms:modified>
</cp:coreProperties>
</file>